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41" w:rsidRPr="004D6268" w:rsidRDefault="00982541" w:rsidP="00CF2193">
      <w:pPr>
        <w:spacing w:after="120" w:line="360" w:lineRule="auto"/>
        <w:jc w:val="both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</w:rPr>
        <w:t>Příloha č.1 Výzvy k podání nabídek</w:t>
      </w:r>
    </w:p>
    <w:p w:rsidR="00982541" w:rsidRDefault="00982541" w:rsidP="00CF2193">
      <w:pPr>
        <w:spacing w:after="120" w:line="360" w:lineRule="auto"/>
        <w:jc w:val="both"/>
        <w:rPr>
          <w:rFonts w:ascii="Tahoma" w:hAnsi="Tahoma" w:cs="Tahoma"/>
          <w:b/>
          <w:sz w:val="28"/>
          <w:szCs w:val="28"/>
          <w:u w:val="single"/>
        </w:rPr>
      </w:pPr>
    </w:p>
    <w:p w:rsidR="00982541" w:rsidRPr="00CF2193" w:rsidRDefault="00982541" w:rsidP="00CF2193">
      <w:pPr>
        <w:spacing w:after="120" w:line="360" w:lineRule="auto"/>
        <w:jc w:val="center"/>
        <w:rPr>
          <w:rFonts w:ascii="Tahoma" w:hAnsi="Tahoma" w:cs="Tahoma"/>
          <w:b/>
          <w:sz w:val="36"/>
          <w:szCs w:val="28"/>
          <w:u w:val="single"/>
        </w:rPr>
      </w:pPr>
      <w:r w:rsidRPr="00253337">
        <w:rPr>
          <w:rFonts w:ascii="Tahoma" w:hAnsi="Tahoma" w:cs="Tahoma"/>
          <w:b/>
          <w:sz w:val="36"/>
          <w:szCs w:val="28"/>
          <w:u w:val="single"/>
        </w:rPr>
        <w:t>Zadávací dokumentace</w:t>
      </w:r>
    </w:p>
    <w:p w:rsidR="00982541" w:rsidRDefault="00982541" w:rsidP="008D2504">
      <w:pPr>
        <w:spacing w:after="12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k veřejné zakázce</w:t>
      </w:r>
      <w:r w:rsidRPr="004D6268">
        <w:rPr>
          <w:rFonts w:ascii="Tahoma" w:hAnsi="Tahoma" w:cs="Tahoma"/>
        </w:rPr>
        <w:t xml:space="preserve"> ma</w:t>
      </w:r>
      <w:r>
        <w:rPr>
          <w:rFonts w:ascii="Tahoma" w:hAnsi="Tahoma" w:cs="Tahoma"/>
        </w:rPr>
        <w:t xml:space="preserve">lého rozsahu na dodávky zadané </w:t>
      </w:r>
      <w:r w:rsidRPr="004D6268">
        <w:rPr>
          <w:rFonts w:ascii="Tahoma" w:hAnsi="Tahoma" w:cs="Tahoma"/>
        </w:rPr>
        <w:t xml:space="preserve">v souladu s </w:t>
      </w:r>
      <w:r w:rsidRPr="004D6268">
        <w:rPr>
          <w:rFonts w:ascii="Tahoma" w:hAnsi="Tahoma" w:cs="Tahoma"/>
          <w:bCs/>
        </w:rPr>
        <w:t xml:space="preserve">Příručkou pro </w:t>
      </w:r>
      <w:r w:rsidRPr="00CA4714">
        <w:rPr>
          <w:rFonts w:ascii="Tahoma" w:hAnsi="Tahoma" w:cs="Tahoma"/>
        </w:rPr>
        <w:t>střední</w:t>
      </w:r>
      <w:r w:rsidRPr="004D6268">
        <w:rPr>
          <w:rFonts w:ascii="Tahoma" w:hAnsi="Tahoma" w:cs="Tahoma"/>
          <w:bCs/>
        </w:rPr>
        <w:t xml:space="preserve"> školy</w:t>
      </w:r>
      <w:r w:rsidRPr="004D6268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</w:rPr>
        <w:t>– žadatele a příjemce 1.5</w:t>
      </w:r>
      <w:r w:rsidRPr="004D6268">
        <w:rPr>
          <w:rFonts w:ascii="Tahoma" w:hAnsi="Tahoma" w:cs="Tahoma"/>
        </w:rPr>
        <w:t xml:space="preserve"> Operačního programu Vzd</w:t>
      </w:r>
      <w:r>
        <w:rPr>
          <w:rFonts w:ascii="Tahoma" w:hAnsi="Tahoma" w:cs="Tahoma"/>
        </w:rPr>
        <w:t>ělávání pro konkurenceschopnost</w:t>
      </w:r>
    </w:p>
    <w:p w:rsidR="00982541" w:rsidRPr="004D6268" w:rsidRDefault="00982541" w:rsidP="008D2504">
      <w:pPr>
        <w:spacing w:after="120" w:line="360" w:lineRule="auto"/>
        <w:jc w:val="center"/>
        <w:rPr>
          <w:rFonts w:ascii="Tahoma" w:hAnsi="Tahoma" w:cs="Tahoma"/>
        </w:rPr>
      </w:pPr>
      <w:r w:rsidRPr="00643E3E">
        <w:rPr>
          <w:rFonts w:ascii="Tahoma" w:hAnsi="Tahoma" w:cs="Tahoma"/>
        </w:rPr>
        <w:t>Nejedná se o zadávací řízení dle zákona č. 137/2006 Sb., o veřejných zakázkác</w:t>
      </w:r>
      <w:r>
        <w:rPr>
          <w:rFonts w:ascii="Tahoma" w:hAnsi="Tahoma" w:cs="Tahoma"/>
        </w:rPr>
        <w:t>h, ve znění pozdějších předpisů (dále jen „ZVZ“)</w:t>
      </w:r>
    </w:p>
    <w:p w:rsidR="00982541" w:rsidRPr="004D6268" w:rsidRDefault="00982541" w:rsidP="008D2504">
      <w:pPr>
        <w:spacing w:after="120" w:line="360" w:lineRule="auto"/>
        <w:rPr>
          <w:rFonts w:ascii="Tahoma" w:hAnsi="Tahoma" w:cs="Tahoma"/>
        </w:rPr>
      </w:pPr>
    </w:p>
    <w:p w:rsidR="00982541" w:rsidRPr="004D6268" w:rsidRDefault="00982541" w:rsidP="008D2504">
      <w:pPr>
        <w:spacing w:after="120" w:line="360" w:lineRule="auto"/>
        <w:jc w:val="center"/>
        <w:rPr>
          <w:rFonts w:ascii="Tahoma" w:hAnsi="Tahoma" w:cs="Tahom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982541" w:rsidRPr="004D6268" w:rsidTr="00CF2193">
        <w:trPr>
          <w:trHeight w:val="567"/>
          <w:jc w:val="center"/>
        </w:trPr>
        <w:tc>
          <w:tcPr>
            <w:tcW w:w="5341" w:type="dxa"/>
          </w:tcPr>
          <w:p w:rsidR="00982541" w:rsidRPr="004D6268" w:rsidRDefault="00982541" w:rsidP="00CF2193">
            <w:pPr>
              <w:spacing w:after="120" w:line="360" w:lineRule="auto"/>
              <w:jc w:val="center"/>
              <w:rPr>
                <w:rFonts w:ascii="Tahoma" w:hAnsi="Tahoma" w:cs="Tahoma"/>
                <w:b/>
              </w:rPr>
            </w:pPr>
            <w:r w:rsidRPr="004D6268">
              <w:rPr>
                <w:rFonts w:ascii="Tahoma" w:hAnsi="Tahoma" w:cs="Tahoma"/>
                <w:b/>
                <w:bCs/>
                <w:sz w:val="36"/>
                <w:szCs w:val="36"/>
              </w:rPr>
              <w:t>„</w:t>
            </w:r>
            <w:r w:rsidRPr="00E34B3D">
              <w:rPr>
                <w:rFonts w:ascii="Tahoma" w:hAnsi="Tahoma" w:cs="Tahoma"/>
                <w:b/>
                <w:bCs/>
                <w:noProof/>
                <w:sz w:val="36"/>
                <w:szCs w:val="36"/>
              </w:rPr>
              <w:t>Počítače, tiskárna a projekční vybavení k projektu EU Peníze školám</w:t>
            </w:r>
            <w:r w:rsidRPr="004D6268">
              <w:rPr>
                <w:rFonts w:ascii="Tahoma" w:hAnsi="Tahoma" w:cs="Tahoma"/>
                <w:b/>
                <w:bCs/>
                <w:sz w:val="36"/>
                <w:szCs w:val="36"/>
              </w:rPr>
              <w:t>“</w:t>
            </w:r>
          </w:p>
        </w:tc>
      </w:tr>
    </w:tbl>
    <w:p w:rsidR="00982541" w:rsidRPr="004D6268" w:rsidRDefault="00982541" w:rsidP="008D2504">
      <w:pPr>
        <w:spacing w:after="120" w:line="360" w:lineRule="auto"/>
        <w:rPr>
          <w:rFonts w:ascii="Tahoma" w:hAnsi="Tahoma" w:cs="Tahoma"/>
        </w:rPr>
      </w:pPr>
    </w:p>
    <w:p w:rsidR="00982541" w:rsidRPr="004D6268" w:rsidRDefault="00982541" w:rsidP="008D2504">
      <w:pPr>
        <w:spacing w:after="120" w:line="360" w:lineRule="auto"/>
        <w:rPr>
          <w:rFonts w:ascii="Tahoma" w:hAnsi="Tahoma" w:cs="Tahoma"/>
        </w:rPr>
      </w:pPr>
    </w:p>
    <w:p w:rsidR="00982541" w:rsidRPr="004D6268" w:rsidRDefault="00982541" w:rsidP="008D2504">
      <w:pPr>
        <w:spacing w:after="120" w:line="360" w:lineRule="auto"/>
        <w:jc w:val="center"/>
        <w:rPr>
          <w:rFonts w:ascii="Tahoma" w:hAnsi="Tahoma" w:cs="Tahoma"/>
          <w:b/>
          <w:sz w:val="28"/>
        </w:rPr>
      </w:pPr>
      <w:r w:rsidRPr="004D6268">
        <w:rPr>
          <w:rFonts w:ascii="Tahoma" w:hAnsi="Tahoma" w:cs="Tahoma"/>
          <w:b/>
          <w:sz w:val="28"/>
        </w:rPr>
        <w:t>Zadavatel:</w:t>
      </w:r>
    </w:p>
    <w:p w:rsidR="00982541" w:rsidRPr="004D6268" w:rsidRDefault="00982541" w:rsidP="008D2504">
      <w:pPr>
        <w:spacing w:after="120" w:line="360" w:lineRule="auto"/>
        <w:jc w:val="center"/>
        <w:rPr>
          <w:rFonts w:ascii="Tahoma" w:hAnsi="Tahoma" w:cs="Tahoma"/>
          <w:b/>
          <w:sz w:val="36"/>
          <w:szCs w:val="32"/>
        </w:rPr>
      </w:pPr>
      <w:r w:rsidRPr="00E34B3D">
        <w:rPr>
          <w:rFonts w:ascii="Tahoma" w:hAnsi="Tahoma" w:cs="Tahoma"/>
          <w:b/>
          <w:noProof/>
          <w:sz w:val="36"/>
          <w:szCs w:val="32"/>
        </w:rPr>
        <w:t>Vyšší odborná škola zdravotnická a Střední škola zdravotnická, Ústí nad Labem, Palachova 35, příspěvková organizace</w:t>
      </w:r>
    </w:p>
    <w:p w:rsidR="00982541" w:rsidRDefault="00982541" w:rsidP="008D2504">
      <w:pPr>
        <w:spacing w:after="120"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982541" w:rsidRDefault="00982541" w:rsidP="00F44D11">
      <w:pPr>
        <w:spacing w:after="120" w:line="360" w:lineRule="auto"/>
        <w:rPr>
          <w:rFonts w:ascii="Tahoma" w:hAnsi="Tahoma" w:cs="Tahoma"/>
          <w:sz w:val="22"/>
          <w:szCs w:val="22"/>
        </w:rPr>
      </w:pPr>
    </w:p>
    <w:p w:rsidR="00982541" w:rsidRPr="004D6268" w:rsidRDefault="00982541" w:rsidP="00F44D11">
      <w:pPr>
        <w:spacing w:after="120" w:line="360" w:lineRule="auto"/>
        <w:rPr>
          <w:rFonts w:ascii="Tahoma" w:hAnsi="Tahoma" w:cs="Tahoma"/>
          <w:sz w:val="22"/>
          <w:szCs w:val="22"/>
        </w:rPr>
        <w:sectPr w:rsidR="00982541" w:rsidRPr="004D6268" w:rsidSect="00F8758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134" w:right="1701" w:bottom="1134" w:left="1701" w:header="720" w:footer="0" w:gutter="0"/>
          <w:pgNumType w:start="1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ar-SA"/>
        </w:rPr>
        <w:id w:val="1358703784"/>
        <w:docPartObj>
          <w:docPartGallery w:val="Table of Contents"/>
          <w:docPartUnique/>
        </w:docPartObj>
      </w:sdtPr>
      <w:sdtEndPr/>
      <w:sdtContent>
        <w:p w:rsidR="00982541" w:rsidRDefault="00982541">
          <w:pPr>
            <w:pStyle w:val="Nadpisobsahu"/>
          </w:pPr>
          <w:r>
            <w:t>Obsah</w:t>
          </w:r>
        </w:p>
        <w:p w:rsidR="00982541" w:rsidRDefault="00982541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6377464" w:history="1">
            <w:r w:rsidRPr="00F81C94">
              <w:rPr>
                <w:rStyle w:val="Hypertextovodkaz"/>
                <w:rFonts w:ascii="Tahoma" w:hAnsi="Tahoma" w:cs="Tahoma"/>
                <w:noProof/>
              </w:rPr>
              <w:t>Preambule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_Toc356377464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65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Identifikace zadavatele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_Toc356377465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4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66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2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Vymezení předmětu veřejné zakázky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_Toc356377466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4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67" w:history="1">
            <w:r w:rsidR="00982541" w:rsidRPr="00F81C94">
              <w:rPr>
                <w:rStyle w:val="Hypertextovodkaz"/>
                <w:noProof/>
              </w:rPr>
              <w:t>2.1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Předmět veřejné zakázky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_Toc356377467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4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68" w:history="1">
            <w:r w:rsidR="00982541" w:rsidRPr="00F81C94">
              <w:rPr>
                <w:rStyle w:val="Hypertextovodkaz"/>
                <w:noProof/>
              </w:rPr>
              <w:t>2.2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Klasifikace předmětu dle nařízení Evropského parlamentu a Rady (ES) č. 2195/2002 a nařízení Komise č. 213/2008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_Toc356377468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5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69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3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Doba a místo plnění veřejné zakázky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_Toc356377469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5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70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4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Kritéria pro hodnocení nabídek, způsob hodnocení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_Toc356377470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6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71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5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Dodatečné informace k zadávacím podmínkám, prohlídka místa plnění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_Toc356377471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7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72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6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Kvalifikační předpoklady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_Toc356377472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8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73" w:history="1">
            <w:r w:rsidR="00982541" w:rsidRPr="00F81C94">
              <w:rPr>
                <w:rStyle w:val="Hypertextovodkaz"/>
                <w:noProof/>
              </w:rPr>
              <w:t>6.1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Základní kvalifikační předpoklady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_Toc356377473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9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74" w:history="1">
            <w:r w:rsidR="00982541" w:rsidRPr="00F81C94">
              <w:rPr>
                <w:rStyle w:val="Hypertextovodkaz"/>
                <w:noProof/>
              </w:rPr>
              <w:t>6.2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Profesní kvalifikační předpoklady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_Toc356377474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9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75" w:history="1">
            <w:r w:rsidR="00982541" w:rsidRPr="00F81C94">
              <w:rPr>
                <w:rStyle w:val="Hypertextovodkaz"/>
                <w:noProof/>
              </w:rPr>
              <w:t>6.3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Technické kvalifikační předpoklady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_Toc356377475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9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76" w:history="1">
            <w:r w:rsidR="00982541" w:rsidRPr="00F81C94">
              <w:rPr>
                <w:rStyle w:val="Hypertextovodkaz"/>
                <w:noProof/>
              </w:rPr>
              <w:t>6.4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Důsledek nesplnění kvalifikace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_Toc356377476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9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77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7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Další požadavky zadavatele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_Toc356377477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10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78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8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Obchodní podmínky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_Toc356377478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10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79" w:history="1">
            <w:r w:rsidR="00982541" w:rsidRPr="00F81C94">
              <w:rPr>
                <w:rStyle w:val="Hypertextovodkaz"/>
                <w:noProof/>
              </w:rPr>
              <w:t>8.1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Návrh smlouvy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_Toc356377479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10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80" w:history="1">
            <w:r w:rsidR="00982541" w:rsidRPr="00F81C94">
              <w:rPr>
                <w:rStyle w:val="Hypertextovodkaz"/>
                <w:noProof/>
              </w:rPr>
              <w:t>8.2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Základní náležitosti návrhu smlouvy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_Toc356377480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11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81" w:history="1">
            <w:r w:rsidR="00982541" w:rsidRPr="00F81C94">
              <w:rPr>
                <w:rStyle w:val="Hypertextovodkaz"/>
                <w:noProof/>
              </w:rPr>
              <w:t>8.3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Termín realizace/dodání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_Toc356377481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11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82" w:history="1">
            <w:r w:rsidR="00982541" w:rsidRPr="00F81C94">
              <w:rPr>
                <w:rStyle w:val="Hypertextovodkaz"/>
                <w:noProof/>
              </w:rPr>
              <w:t>8.4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Záruční lhůta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_Toc356377482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11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83" w:history="1">
            <w:r w:rsidR="00982541" w:rsidRPr="00F81C94">
              <w:rPr>
                <w:rStyle w:val="Hypertextovodkaz"/>
                <w:noProof/>
              </w:rPr>
              <w:t>8.5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Finanční kontrola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_Toc356377483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11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84" w:history="1">
            <w:r w:rsidR="00982541" w:rsidRPr="00F81C94">
              <w:rPr>
                <w:rStyle w:val="Hypertextovodkaz"/>
                <w:noProof/>
              </w:rPr>
              <w:t>8.6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Způsob zpracování nabídkové ceny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_Toc356377484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12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tabs>
              <w:tab w:val="left" w:pos="1100"/>
            </w:tabs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85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9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Požadavky na obsahové členění a způsob zpracování nabídky a dokladů k prokázání splnění kvalifikace (jedná se pouze o doporučení zadavatele)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_Toc356377485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13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86" w:history="1">
            <w:r w:rsidR="00982541" w:rsidRPr="00F81C94">
              <w:rPr>
                <w:rStyle w:val="Hypertextovodkaz"/>
                <w:noProof/>
              </w:rPr>
              <w:t>9.1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Způsob a forma zpracování nabídky a dokladů k prokázání kvalifikace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_Toc356377486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13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356377487" w:history="1">
            <w:r w:rsidR="00982541" w:rsidRPr="00F81C94">
              <w:rPr>
                <w:rStyle w:val="Hypertextovodkaz"/>
                <w:noProof/>
              </w:rPr>
              <w:t>9.2</w:t>
            </w:r>
            <w:r w:rsidR="009825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noProof/>
              </w:rPr>
              <w:t>Požadavky na jednotné uspořádání písemné nabídky a dokladů k prokázání splnění kvalifikace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_Toc356377487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13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88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10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Způsob a místo podání nabídek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_Toc356377488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14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89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11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Místo a datum otevírání obálek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_Toc356377489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14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90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12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Zadávací lhůta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_Toc356377490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15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91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13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Požadavek zadavatele na poskytnutí jistoty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_Toc356377491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15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92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14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Práva zadavatele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_Toc356377492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15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93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15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Variantní řešení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_Toc356377493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15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FE7373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Cs w:val="22"/>
              <w:lang w:eastAsia="cs-CZ"/>
            </w:rPr>
          </w:pPr>
          <w:hyperlink w:anchor="_Toc356377494" w:history="1"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16</w:t>
            </w:r>
            <w:r w:rsidR="00982541">
              <w:rPr>
                <w:rFonts w:asciiTheme="minorHAnsi" w:eastAsiaTheme="minorEastAsia" w:hAnsiTheme="minorHAnsi" w:cstheme="minorBidi"/>
                <w:b w:val="0"/>
                <w:noProof/>
                <w:szCs w:val="22"/>
                <w:lang w:eastAsia="cs-CZ"/>
              </w:rPr>
              <w:tab/>
            </w:r>
            <w:r w:rsidR="00982541" w:rsidRPr="00F81C94">
              <w:rPr>
                <w:rStyle w:val="Hypertextovodkaz"/>
                <w:rFonts w:ascii="Tahoma" w:hAnsi="Tahoma" w:cs="Tahoma"/>
                <w:noProof/>
              </w:rPr>
              <w:t>Přílohy</w:t>
            </w:r>
            <w:r w:rsidR="00982541">
              <w:rPr>
                <w:noProof/>
                <w:webHidden/>
              </w:rPr>
              <w:tab/>
            </w:r>
            <w:r w:rsidR="00982541">
              <w:rPr>
                <w:noProof/>
                <w:webHidden/>
              </w:rPr>
              <w:fldChar w:fldCharType="begin"/>
            </w:r>
            <w:r w:rsidR="00982541">
              <w:rPr>
                <w:noProof/>
                <w:webHidden/>
              </w:rPr>
              <w:instrText xml:space="preserve"> PAGEREF _Toc356377494 \h </w:instrText>
            </w:r>
            <w:r w:rsidR="00982541">
              <w:rPr>
                <w:noProof/>
                <w:webHidden/>
              </w:rPr>
            </w:r>
            <w:r w:rsidR="00982541">
              <w:rPr>
                <w:noProof/>
                <w:webHidden/>
              </w:rPr>
              <w:fldChar w:fldCharType="separate"/>
            </w:r>
            <w:r w:rsidR="006B31E8">
              <w:rPr>
                <w:noProof/>
                <w:webHidden/>
              </w:rPr>
              <w:t>15</w:t>
            </w:r>
            <w:r w:rsidR="00982541">
              <w:rPr>
                <w:noProof/>
                <w:webHidden/>
              </w:rPr>
              <w:fldChar w:fldCharType="end"/>
            </w:r>
          </w:hyperlink>
        </w:p>
        <w:p w:rsidR="00982541" w:rsidRDefault="00982541">
          <w:r>
            <w:rPr>
              <w:b/>
              <w:bCs/>
            </w:rPr>
            <w:fldChar w:fldCharType="end"/>
          </w:r>
        </w:p>
      </w:sdtContent>
    </w:sdt>
    <w:p w:rsidR="00982541" w:rsidRPr="00B67D9D" w:rsidRDefault="00982541" w:rsidP="00F44D11">
      <w:pPr>
        <w:pStyle w:val="Obsah1"/>
        <w:tabs>
          <w:tab w:val="clear" w:pos="480"/>
          <w:tab w:val="clear" w:pos="9062"/>
          <w:tab w:val="left" w:pos="794"/>
          <w:tab w:val="right" w:leader="dot" w:pos="8505"/>
        </w:tabs>
        <w:jc w:val="both"/>
        <w:rPr>
          <w:rFonts w:ascii="Tahoma" w:hAnsi="Tahoma" w:cs="Tahoma"/>
          <w:bCs/>
          <w:sz w:val="20"/>
        </w:rPr>
        <w:sectPr w:rsidR="00982541" w:rsidRPr="00B67D9D" w:rsidSect="009D2B6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2240" w:h="15840"/>
          <w:pgMar w:top="1134" w:right="1701" w:bottom="1134" w:left="1701" w:header="720" w:footer="0" w:gutter="0"/>
          <w:cols w:space="708"/>
          <w:docGrid w:linePitch="360"/>
        </w:sectPr>
      </w:pPr>
    </w:p>
    <w:p w:rsidR="00982541" w:rsidRDefault="00982541" w:rsidP="00F44D11">
      <w:pPr>
        <w:pStyle w:val="Nadpis1"/>
        <w:numPr>
          <w:ilvl w:val="0"/>
          <w:numId w:val="0"/>
        </w:numPr>
        <w:ind w:left="574"/>
        <w:rPr>
          <w:rFonts w:ascii="Tahoma" w:hAnsi="Tahoma" w:cs="Tahoma"/>
          <w:sz w:val="22"/>
          <w:szCs w:val="22"/>
        </w:rPr>
      </w:pPr>
    </w:p>
    <w:p w:rsidR="00982541" w:rsidRDefault="00982541" w:rsidP="0015092C"/>
    <w:p w:rsidR="00982541" w:rsidRPr="0015092C" w:rsidRDefault="00982541" w:rsidP="0015092C">
      <w:pPr>
        <w:sectPr w:rsidR="00982541" w:rsidRPr="0015092C" w:rsidSect="009D2B6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type w:val="continuous"/>
          <w:pgSz w:w="12240" w:h="15840"/>
          <w:pgMar w:top="1134" w:right="1701" w:bottom="1134" w:left="1701" w:header="720" w:footer="0" w:gutter="0"/>
          <w:cols w:space="708"/>
          <w:docGrid w:linePitch="360"/>
        </w:sectPr>
      </w:pPr>
    </w:p>
    <w:p w:rsidR="00982541" w:rsidRPr="004D6268" w:rsidRDefault="00982541" w:rsidP="0015092C">
      <w:pPr>
        <w:pStyle w:val="Nadpis1"/>
        <w:numPr>
          <w:ilvl w:val="0"/>
          <w:numId w:val="0"/>
        </w:numPr>
        <w:rPr>
          <w:rFonts w:ascii="Tahoma" w:hAnsi="Tahoma" w:cs="Tahoma"/>
          <w:sz w:val="28"/>
          <w:szCs w:val="28"/>
        </w:rPr>
      </w:pPr>
      <w:bookmarkStart w:id="1" w:name="_Toc356377464"/>
      <w:r w:rsidRPr="004D6268">
        <w:rPr>
          <w:rFonts w:ascii="Tahoma" w:hAnsi="Tahoma" w:cs="Tahoma"/>
          <w:sz w:val="28"/>
          <w:szCs w:val="28"/>
        </w:rPr>
        <w:lastRenderedPageBreak/>
        <w:t>Preambule</w:t>
      </w:r>
      <w:bookmarkEnd w:id="1"/>
    </w:p>
    <w:p w:rsidR="00982541" w:rsidRDefault="00982541" w:rsidP="008D2504">
      <w:pPr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82541" w:rsidRPr="004D6268" w:rsidRDefault="00982541" w:rsidP="008D2504">
      <w:pPr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 xml:space="preserve">Tato zadávací dokumentace je zpracována v souladu s </w:t>
      </w:r>
      <w:r w:rsidRPr="004D6268">
        <w:rPr>
          <w:rFonts w:ascii="Tahoma" w:hAnsi="Tahoma" w:cs="Tahoma"/>
          <w:b/>
          <w:bCs/>
          <w:sz w:val="20"/>
          <w:szCs w:val="20"/>
        </w:rPr>
        <w:t xml:space="preserve">Příručkou pro </w:t>
      </w:r>
      <w:r>
        <w:rPr>
          <w:rFonts w:ascii="Tahoma" w:hAnsi="Tahoma" w:cs="Tahoma"/>
          <w:b/>
          <w:bCs/>
          <w:sz w:val="20"/>
          <w:szCs w:val="20"/>
        </w:rPr>
        <w:t>střední</w:t>
      </w:r>
      <w:r w:rsidRPr="004D6268">
        <w:rPr>
          <w:rFonts w:ascii="Tahoma" w:hAnsi="Tahoma" w:cs="Tahoma"/>
          <w:b/>
          <w:bCs/>
          <w:sz w:val="20"/>
          <w:szCs w:val="20"/>
        </w:rPr>
        <w:t xml:space="preserve"> školy </w:t>
      </w:r>
      <w:r>
        <w:rPr>
          <w:rFonts w:ascii="Tahoma" w:hAnsi="Tahoma" w:cs="Tahoma"/>
          <w:b/>
          <w:sz w:val="20"/>
          <w:szCs w:val="20"/>
        </w:rPr>
        <w:t>– žadatele a příjemce 1.5</w:t>
      </w:r>
      <w:r w:rsidRPr="004D6268">
        <w:rPr>
          <w:rFonts w:ascii="Tahoma" w:hAnsi="Tahoma" w:cs="Tahoma"/>
          <w:b/>
          <w:sz w:val="20"/>
          <w:szCs w:val="20"/>
        </w:rPr>
        <w:t xml:space="preserve"> Operačního programu Vzdělávání pro konkurenceschopnost. Nejedná se o zadávací řízení dle </w:t>
      </w:r>
      <w:r>
        <w:rPr>
          <w:rFonts w:ascii="Tahoma" w:hAnsi="Tahoma" w:cs="Tahoma"/>
          <w:b/>
          <w:sz w:val="20"/>
          <w:szCs w:val="20"/>
        </w:rPr>
        <w:t>ZVZ.</w:t>
      </w:r>
    </w:p>
    <w:p w:rsidR="00982541" w:rsidRPr="004D6268" w:rsidRDefault="00982541" w:rsidP="008D2504">
      <w:pPr>
        <w:autoSpaceDE w:val="0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Projekt bude spolufinancován ze zdrojů EU.</w:t>
      </w:r>
    </w:p>
    <w:p w:rsidR="00982541" w:rsidRPr="004D6268" w:rsidRDefault="00982541" w:rsidP="008D2504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Dodavatel je dle ustanovení § 2e) zákona č. 32</w:t>
      </w:r>
      <w:r>
        <w:rPr>
          <w:rFonts w:ascii="Tahoma" w:hAnsi="Tahoma" w:cs="Tahoma"/>
          <w:sz w:val="20"/>
          <w:szCs w:val="20"/>
        </w:rPr>
        <w:t xml:space="preserve">0/2001 Sb., o finanční kontrole, ve znění pozdějších předpisů, </w:t>
      </w:r>
      <w:r w:rsidRPr="004D6268">
        <w:rPr>
          <w:rFonts w:ascii="Tahoma" w:hAnsi="Tahoma" w:cs="Tahoma"/>
          <w:sz w:val="20"/>
          <w:szCs w:val="20"/>
        </w:rPr>
        <w:t xml:space="preserve">osobou povinnou spolupůsobit při výkonu finanční kontroly. </w:t>
      </w:r>
    </w:p>
    <w:p w:rsidR="00982541" w:rsidRPr="004D6268" w:rsidRDefault="00982541" w:rsidP="008D2504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Zadavatel zpracoval tuto zadávací dokumentaci dle svých nejlepších znalostí a zkušeností z oblasti zadávání veřejných zakázek s cílem zajistit transparentní, nediskriminační a hospodárné zadání veřejné zakázky. Zadavatel i přes nejlepší péči nemůže vyloučit, že budoucí názor orgánu dohledu na skutečnosti a procesy upravené v zadávací dokumentaci, může být odlišný od názoru zadavatele.</w:t>
      </w:r>
    </w:p>
    <w:p w:rsidR="00982541" w:rsidRPr="004D6268" w:rsidRDefault="00982541" w:rsidP="008D2504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Zadavatel upozorňuje uchazeče na skutečnost, že zadávací dokumentace je souhrnem požadavků zadavatele a nikoliv konečným souhrnem veškerých požadavků vyplývajících z obecně platných norem. Uchazeč se tak musí při zpracování své nabídky vždy řídit nejen požadavky obsaženými v zadávací dokumentaci, ale též ustanoveními příslušných obecně závazných norem.</w:t>
      </w:r>
    </w:p>
    <w:p w:rsidR="00982541" w:rsidRPr="004D6268" w:rsidRDefault="00982541" w:rsidP="008D2504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 xml:space="preserve">Uchazeč je povinen předložit veškeré dokumenty požadované v této textové části zadávací dokumentace, příp. požadované </w:t>
      </w:r>
      <w:r>
        <w:rPr>
          <w:rFonts w:ascii="Tahoma" w:hAnsi="Tahoma" w:cs="Tahoma"/>
          <w:sz w:val="20"/>
          <w:szCs w:val="20"/>
        </w:rPr>
        <w:t xml:space="preserve">ve výzvě k podání nabídek. </w:t>
      </w:r>
      <w:r w:rsidRPr="004D6268">
        <w:rPr>
          <w:rFonts w:ascii="Tahoma" w:hAnsi="Tahoma" w:cs="Tahoma"/>
          <w:sz w:val="20"/>
          <w:szCs w:val="20"/>
        </w:rPr>
        <w:t xml:space="preserve">Uchazeč je dále povinen plně respektovat zadávací podmínky a není oprávněn v nich </w:t>
      </w:r>
      <w:r>
        <w:rPr>
          <w:rFonts w:ascii="Tahoma" w:hAnsi="Tahoma" w:cs="Tahoma"/>
          <w:sz w:val="20"/>
          <w:szCs w:val="20"/>
        </w:rPr>
        <w:t>provádět jakékoli</w:t>
      </w:r>
      <w:r w:rsidRPr="004D6268">
        <w:rPr>
          <w:rFonts w:ascii="Tahoma" w:hAnsi="Tahoma" w:cs="Tahoma"/>
          <w:sz w:val="20"/>
          <w:szCs w:val="20"/>
        </w:rPr>
        <w:t xml:space="preserve"> změny. Nabídky, které nebudou splňovat požadavky</w:t>
      </w:r>
      <w:r>
        <w:rPr>
          <w:rFonts w:ascii="Tahoma" w:hAnsi="Tahoma" w:cs="Tahoma"/>
          <w:sz w:val="20"/>
          <w:szCs w:val="20"/>
        </w:rPr>
        <w:t xml:space="preserve"> zadavatele</w:t>
      </w:r>
      <w:r w:rsidRPr="004D6268">
        <w:rPr>
          <w:rFonts w:ascii="Tahoma" w:hAnsi="Tahoma" w:cs="Tahoma"/>
          <w:sz w:val="20"/>
          <w:szCs w:val="20"/>
        </w:rPr>
        <w:t xml:space="preserve"> stanovené v</w:t>
      </w:r>
      <w:r>
        <w:rPr>
          <w:rFonts w:ascii="Tahoma" w:hAnsi="Tahoma" w:cs="Tahoma"/>
          <w:sz w:val="20"/>
          <w:szCs w:val="20"/>
        </w:rPr>
        <w:t> </w:t>
      </w:r>
      <w:r w:rsidRPr="004D6268">
        <w:rPr>
          <w:rFonts w:ascii="Tahoma" w:hAnsi="Tahoma" w:cs="Tahoma"/>
          <w:sz w:val="20"/>
          <w:szCs w:val="20"/>
        </w:rPr>
        <w:t>zadávací</w:t>
      </w:r>
      <w:r>
        <w:rPr>
          <w:rFonts w:ascii="Tahoma" w:hAnsi="Tahoma" w:cs="Tahoma"/>
          <w:sz w:val="20"/>
          <w:szCs w:val="20"/>
        </w:rPr>
        <w:t xml:space="preserve">ch podmínkách, </w:t>
      </w:r>
      <w:r w:rsidRPr="004D6268">
        <w:rPr>
          <w:rFonts w:ascii="Tahoma" w:hAnsi="Tahoma" w:cs="Tahoma"/>
          <w:sz w:val="20"/>
          <w:szCs w:val="20"/>
        </w:rPr>
        <w:t>budou</w:t>
      </w:r>
      <w:r>
        <w:rPr>
          <w:rFonts w:ascii="Tahoma" w:hAnsi="Tahoma" w:cs="Tahoma"/>
          <w:sz w:val="20"/>
          <w:szCs w:val="20"/>
        </w:rPr>
        <w:t xml:space="preserve"> vyřazeny a uchazeči následně zadavatelem ze zadávacího řízení vyloučeni.</w:t>
      </w:r>
    </w:p>
    <w:p w:rsidR="00982541" w:rsidRDefault="00982541" w:rsidP="00F44D11">
      <w:pPr>
        <w:suppressAutoHyphens w:val="0"/>
        <w:rPr>
          <w:rFonts w:ascii="Tahoma" w:hAnsi="Tahoma" w:cs="Tahoma"/>
          <w:b/>
          <w:bCs/>
          <w:kern w:val="1"/>
          <w:sz w:val="28"/>
          <w:szCs w:val="32"/>
        </w:rPr>
      </w:pPr>
      <w:r>
        <w:rPr>
          <w:rFonts w:ascii="Tahoma" w:hAnsi="Tahoma" w:cs="Tahoma"/>
          <w:sz w:val="28"/>
        </w:rPr>
        <w:br w:type="page"/>
      </w:r>
    </w:p>
    <w:p w:rsidR="00982541" w:rsidRPr="004D6268" w:rsidRDefault="00982541" w:rsidP="00982541">
      <w:pPr>
        <w:pStyle w:val="Nadpis1"/>
        <w:keepLines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2" w:name="_Toc356377465"/>
      <w:r w:rsidRPr="004D6268">
        <w:rPr>
          <w:rFonts w:ascii="Tahoma" w:hAnsi="Tahoma" w:cs="Tahoma"/>
          <w:sz w:val="28"/>
        </w:rPr>
        <w:lastRenderedPageBreak/>
        <w:t>Identifikace zadavatele</w:t>
      </w:r>
      <w:bookmarkEnd w:id="2"/>
    </w:p>
    <w:p w:rsidR="00982541" w:rsidRPr="004D6268" w:rsidRDefault="00982541" w:rsidP="00982541">
      <w:pPr>
        <w:keepNext/>
        <w:keepLines/>
        <w:spacing w:after="120" w:line="360" w:lineRule="auto"/>
        <w:ind w:left="4500" w:hanging="4500"/>
        <w:jc w:val="both"/>
        <w:rPr>
          <w:rFonts w:ascii="Tahoma" w:hAnsi="Tahoma" w:cs="Tahoma"/>
          <w:b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Název zadavatele:</w:t>
      </w:r>
      <w:r w:rsidRPr="004D6268">
        <w:rPr>
          <w:rFonts w:ascii="Tahoma" w:hAnsi="Tahoma" w:cs="Tahoma"/>
          <w:b/>
          <w:sz w:val="20"/>
          <w:szCs w:val="20"/>
        </w:rPr>
        <w:tab/>
      </w:r>
      <w:r w:rsidRPr="00E34B3D">
        <w:rPr>
          <w:rFonts w:ascii="Tahoma" w:hAnsi="Tahoma" w:cs="Tahoma"/>
          <w:b/>
          <w:noProof/>
          <w:sz w:val="20"/>
          <w:szCs w:val="20"/>
        </w:rPr>
        <w:t>Vyšší odborná škola zdravotnická a Střední škola zdravotnická, Ústí nad Labem, Palachova 35, příspěvková organizace</w:t>
      </w:r>
    </w:p>
    <w:p w:rsidR="00982541" w:rsidRDefault="00982541" w:rsidP="00982541">
      <w:pPr>
        <w:keepNext/>
        <w:keepLines/>
        <w:spacing w:after="120" w:line="360" w:lineRule="auto"/>
        <w:ind w:left="4500" w:hanging="450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Sídlo</w:t>
      </w:r>
      <w:r w:rsidRPr="004D6268">
        <w:rPr>
          <w:rFonts w:ascii="Tahoma" w:hAnsi="Tahoma" w:cs="Tahoma"/>
          <w:b/>
          <w:sz w:val="20"/>
          <w:szCs w:val="20"/>
        </w:rPr>
        <w:t>:</w:t>
      </w:r>
      <w:r>
        <w:rPr>
          <w:rFonts w:ascii="Tahoma" w:hAnsi="Tahoma" w:cs="Tahoma"/>
          <w:b/>
          <w:sz w:val="20"/>
          <w:szCs w:val="20"/>
        </w:rPr>
        <w:tab/>
      </w:r>
      <w:r w:rsidRPr="00E34B3D">
        <w:rPr>
          <w:rFonts w:ascii="Tahoma" w:hAnsi="Tahoma" w:cs="Tahoma"/>
          <w:b/>
          <w:noProof/>
          <w:sz w:val="20"/>
          <w:szCs w:val="20"/>
        </w:rPr>
        <w:t>Palachova 35, 40001 Ústí nad Labem</w:t>
      </w:r>
    </w:p>
    <w:p w:rsidR="00982541" w:rsidRDefault="00982541" w:rsidP="00982541">
      <w:pPr>
        <w:keepNext/>
        <w:keepLines/>
        <w:spacing w:after="120" w:line="360" w:lineRule="auto"/>
        <w:ind w:left="4500" w:hanging="4500"/>
        <w:jc w:val="both"/>
        <w:rPr>
          <w:rFonts w:ascii="Tahoma" w:hAnsi="Tahoma" w:cs="Tahoma"/>
          <w:b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IČ</w:t>
      </w:r>
      <w:r>
        <w:rPr>
          <w:rFonts w:ascii="Tahoma" w:hAnsi="Tahoma" w:cs="Tahoma"/>
          <w:b/>
          <w:sz w:val="20"/>
          <w:szCs w:val="20"/>
        </w:rPr>
        <w:t>O</w:t>
      </w:r>
      <w:r w:rsidRPr="004D6268">
        <w:rPr>
          <w:rFonts w:ascii="Tahoma" w:hAnsi="Tahoma" w:cs="Tahoma"/>
          <w:b/>
          <w:sz w:val="20"/>
          <w:szCs w:val="20"/>
        </w:rPr>
        <w:t>:</w:t>
      </w:r>
      <w:r>
        <w:rPr>
          <w:rFonts w:ascii="Tahoma" w:hAnsi="Tahoma" w:cs="Tahoma"/>
          <w:b/>
          <w:sz w:val="20"/>
          <w:szCs w:val="20"/>
        </w:rPr>
        <w:tab/>
      </w:r>
      <w:r w:rsidRPr="00E34B3D">
        <w:rPr>
          <w:rFonts w:ascii="Tahoma" w:hAnsi="Tahoma" w:cs="Tahoma"/>
          <w:b/>
          <w:noProof/>
          <w:sz w:val="20"/>
          <w:szCs w:val="20"/>
        </w:rPr>
        <w:t>00673358</w:t>
      </w:r>
    </w:p>
    <w:p w:rsidR="00982541" w:rsidRPr="004D6268" w:rsidRDefault="00982541" w:rsidP="00982541">
      <w:pPr>
        <w:keepNext/>
        <w:keepLines/>
        <w:spacing w:after="120" w:line="360" w:lineRule="auto"/>
        <w:ind w:left="4500" w:hanging="4500"/>
        <w:rPr>
          <w:rFonts w:ascii="Tahoma" w:hAnsi="Tahoma" w:cs="Tahoma"/>
          <w:b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 xml:space="preserve">Osoba </w:t>
      </w:r>
      <w:r>
        <w:rPr>
          <w:rFonts w:ascii="Tahoma" w:hAnsi="Tahoma" w:cs="Tahoma"/>
          <w:b/>
          <w:sz w:val="20"/>
          <w:szCs w:val="20"/>
        </w:rPr>
        <w:t>oprávněná jednat za zadavatele:</w:t>
      </w:r>
      <w:r>
        <w:rPr>
          <w:rFonts w:ascii="Tahoma" w:hAnsi="Tahoma" w:cs="Tahoma"/>
          <w:b/>
          <w:sz w:val="20"/>
          <w:szCs w:val="20"/>
        </w:rPr>
        <w:tab/>
      </w:r>
      <w:r w:rsidRPr="00E34B3D">
        <w:rPr>
          <w:rFonts w:ascii="Tahoma" w:hAnsi="Tahoma" w:cs="Tahoma"/>
          <w:b/>
          <w:noProof/>
          <w:sz w:val="20"/>
          <w:szCs w:val="20"/>
        </w:rPr>
        <w:t>PhDr. Miroslava Zoubková</w:t>
      </w:r>
      <w:r>
        <w:rPr>
          <w:rFonts w:ascii="Tahoma" w:hAnsi="Tahoma" w:cs="Tahoma"/>
          <w:b/>
          <w:sz w:val="20"/>
          <w:szCs w:val="20"/>
        </w:rPr>
        <w:t xml:space="preserve">, </w:t>
      </w:r>
      <w:r w:rsidRPr="00E34B3D">
        <w:rPr>
          <w:rFonts w:ascii="Tahoma" w:hAnsi="Tahoma" w:cs="Tahoma"/>
          <w:b/>
          <w:noProof/>
          <w:sz w:val="20"/>
          <w:szCs w:val="20"/>
        </w:rPr>
        <w:t>ředitelka školy</w:t>
      </w:r>
    </w:p>
    <w:p w:rsidR="00982541" w:rsidRPr="004D6268" w:rsidRDefault="00982541" w:rsidP="00982541">
      <w:pPr>
        <w:keepNext/>
        <w:keepLines/>
        <w:spacing w:after="120" w:line="360" w:lineRule="auto"/>
        <w:ind w:left="4500" w:hanging="4500"/>
        <w:rPr>
          <w:rFonts w:ascii="Tahoma" w:hAnsi="Tahoma" w:cs="Tahoma"/>
          <w:b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Kontaktní osob</w:t>
      </w:r>
      <w:r>
        <w:rPr>
          <w:rFonts w:ascii="Tahoma" w:hAnsi="Tahoma" w:cs="Tahoma"/>
          <w:b/>
          <w:sz w:val="20"/>
          <w:szCs w:val="20"/>
        </w:rPr>
        <w:t>a:</w:t>
      </w:r>
      <w:r>
        <w:rPr>
          <w:rFonts w:ascii="Tahoma" w:hAnsi="Tahoma" w:cs="Tahoma"/>
          <w:b/>
          <w:sz w:val="20"/>
          <w:szCs w:val="20"/>
        </w:rPr>
        <w:tab/>
      </w:r>
      <w:r w:rsidRPr="00E34B3D">
        <w:rPr>
          <w:rFonts w:ascii="Tahoma" w:hAnsi="Tahoma" w:cs="Tahoma"/>
          <w:b/>
          <w:noProof/>
          <w:sz w:val="20"/>
          <w:szCs w:val="20"/>
        </w:rPr>
        <w:t>PhDr. Miroslava Zoubková</w:t>
      </w:r>
      <w:r>
        <w:rPr>
          <w:rFonts w:ascii="Tahoma" w:hAnsi="Tahoma" w:cs="Tahoma"/>
          <w:b/>
          <w:sz w:val="20"/>
          <w:szCs w:val="20"/>
        </w:rPr>
        <w:t xml:space="preserve">, </w:t>
      </w:r>
      <w:r w:rsidRPr="00E34B3D">
        <w:rPr>
          <w:rFonts w:ascii="Tahoma" w:hAnsi="Tahoma" w:cs="Tahoma"/>
          <w:b/>
          <w:noProof/>
          <w:sz w:val="20"/>
          <w:szCs w:val="20"/>
        </w:rPr>
        <w:t>ředitelka školy</w:t>
      </w:r>
    </w:p>
    <w:p w:rsidR="00982541" w:rsidRPr="004D6268" w:rsidRDefault="00982541" w:rsidP="00982541">
      <w:pPr>
        <w:keepNext/>
        <w:keepLines/>
        <w:spacing w:after="120" w:line="360" w:lineRule="auto"/>
        <w:ind w:left="4500" w:hanging="4500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D6268">
        <w:rPr>
          <w:rFonts w:ascii="Tahoma" w:hAnsi="Tahoma" w:cs="Tahoma"/>
          <w:b/>
          <w:bCs/>
          <w:color w:val="000000"/>
          <w:sz w:val="20"/>
          <w:szCs w:val="20"/>
        </w:rPr>
        <w:t>Telefon:</w:t>
      </w:r>
      <w:r w:rsidRPr="004D6268">
        <w:rPr>
          <w:rFonts w:ascii="Tahoma" w:hAnsi="Tahoma" w:cs="Tahoma"/>
          <w:b/>
          <w:bCs/>
          <w:color w:val="000000"/>
          <w:sz w:val="20"/>
          <w:szCs w:val="20"/>
        </w:rPr>
        <w:tab/>
        <w:t>+420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E34B3D">
        <w:rPr>
          <w:rFonts w:ascii="Tahoma" w:hAnsi="Tahoma" w:cs="Tahoma"/>
          <w:b/>
          <w:bCs/>
          <w:noProof/>
          <w:color w:val="000000"/>
          <w:sz w:val="20"/>
          <w:szCs w:val="20"/>
        </w:rPr>
        <w:t>475211276</w:t>
      </w:r>
    </w:p>
    <w:p w:rsidR="00982541" w:rsidRDefault="00982541" w:rsidP="00982541">
      <w:pPr>
        <w:keepNext/>
        <w:keepLines/>
        <w:spacing w:after="120" w:line="360" w:lineRule="auto"/>
        <w:ind w:left="4500" w:hanging="45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E-mail:</w:t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E34B3D">
        <w:rPr>
          <w:rFonts w:ascii="Tahoma" w:hAnsi="Tahoma" w:cs="Tahoma"/>
          <w:b/>
          <w:bCs/>
          <w:noProof/>
          <w:color w:val="000000"/>
          <w:sz w:val="20"/>
          <w:szCs w:val="20"/>
        </w:rPr>
        <w:t>miroslava.zoubkova@szsvzs.cz</w:t>
      </w:r>
    </w:p>
    <w:p w:rsidR="00982541" w:rsidRPr="004D6268" w:rsidRDefault="00982541" w:rsidP="00982541">
      <w:pPr>
        <w:pStyle w:val="Nadpis1"/>
        <w:keepLines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3" w:name="_Toc356377466"/>
      <w:r w:rsidRPr="004D6268">
        <w:rPr>
          <w:rFonts w:ascii="Tahoma" w:hAnsi="Tahoma" w:cs="Tahoma"/>
          <w:sz w:val="28"/>
        </w:rPr>
        <w:t>Vymezení předmětu veřejné zakázky</w:t>
      </w:r>
      <w:bookmarkEnd w:id="3"/>
    </w:p>
    <w:p w:rsidR="00982541" w:rsidRPr="001C305D" w:rsidRDefault="00982541" w:rsidP="00982541">
      <w:pPr>
        <w:pStyle w:val="Nadpis2"/>
        <w:keepLines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4" w:name="_Toc356377467"/>
      <w:r w:rsidRPr="001C305D">
        <w:rPr>
          <w:rFonts w:ascii="Tahoma" w:hAnsi="Tahoma" w:cs="Tahoma"/>
          <w:i w:val="0"/>
          <w:sz w:val="24"/>
          <w:szCs w:val="24"/>
        </w:rPr>
        <w:t>Předmět veřejné zakázky</w:t>
      </w:r>
      <w:bookmarkEnd w:id="4"/>
    </w:p>
    <w:p w:rsidR="00982541" w:rsidRDefault="00982541" w:rsidP="00982541">
      <w:pPr>
        <w:keepNext/>
        <w:keepLines/>
        <w:autoSpaceDE w:val="0"/>
        <w:spacing w:after="120" w:line="360" w:lineRule="auto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 w:rsidRPr="005E3C26">
        <w:rPr>
          <w:rFonts w:ascii="Tahoma" w:hAnsi="Tahoma" w:cs="Tahoma"/>
          <w:noProof/>
          <w:sz w:val="20"/>
          <w:szCs w:val="20"/>
        </w:rPr>
        <w:t>Předmětem veřejné  zakázky je kompletní dodávka</w:t>
      </w:r>
      <w:r>
        <w:rPr>
          <w:rFonts w:ascii="Tahoma" w:hAnsi="Tahoma" w:cs="Tahoma"/>
          <w:noProof/>
          <w:sz w:val="20"/>
          <w:szCs w:val="20"/>
        </w:rPr>
        <w:t xml:space="preserve"> a s ní spojené služby </w:t>
      </w:r>
      <w:r w:rsidRPr="005E3C26">
        <w:rPr>
          <w:rFonts w:ascii="Tahoma" w:hAnsi="Tahoma" w:cs="Tahoma"/>
          <w:noProof/>
          <w:sz w:val="20"/>
          <w:szCs w:val="20"/>
        </w:rPr>
        <w:t>v rozsahu: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E34B3D">
        <w:rPr>
          <w:rFonts w:ascii="Tahoma" w:hAnsi="Tahoma" w:cs="Tahoma"/>
          <w:noProof/>
          <w:sz w:val="20"/>
          <w:szCs w:val="20"/>
        </w:rPr>
        <w:t>24 stolních počítačů, 29 notebooků, 33 kancelářských programových balíků, 1 tiskárna, 6 projektorů, 6 projekčních pláten, 7 přístupových bodů, 2 switche.</w:t>
      </w:r>
      <w:r>
        <w:rPr>
          <w:rFonts w:ascii="Tahoma" w:hAnsi="Tahoma" w:cs="Tahoma"/>
          <w:noProof/>
          <w:sz w:val="20"/>
          <w:szCs w:val="20"/>
        </w:rPr>
        <w:t>.</w:t>
      </w:r>
    </w:p>
    <w:p w:rsidR="00982541" w:rsidRDefault="00982541" w:rsidP="00982541">
      <w:pPr>
        <w:keepNext/>
        <w:keepLines/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A11C93">
        <w:rPr>
          <w:rFonts w:ascii="Tahoma" w:hAnsi="Tahoma" w:cs="Tahoma"/>
          <w:sz w:val="20"/>
          <w:szCs w:val="20"/>
        </w:rPr>
        <w:t>Předmět plnění veřejné zakázky je podrobně vymezen a popsán v Přílo</w:t>
      </w:r>
      <w:r>
        <w:rPr>
          <w:rFonts w:ascii="Tahoma" w:hAnsi="Tahoma" w:cs="Tahoma"/>
          <w:sz w:val="20"/>
          <w:szCs w:val="20"/>
        </w:rPr>
        <w:t>ze č. 1 zadávací dokumentace – S</w:t>
      </w:r>
      <w:r w:rsidRPr="00A11C93">
        <w:rPr>
          <w:rFonts w:ascii="Tahoma" w:hAnsi="Tahoma" w:cs="Tahoma"/>
          <w:sz w:val="20"/>
          <w:szCs w:val="20"/>
        </w:rPr>
        <w:t>pecifikace předmětu zakázky.</w:t>
      </w:r>
    </w:p>
    <w:p w:rsidR="00982541" w:rsidRDefault="00982541" w:rsidP="00982541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  <w:b/>
        </w:rPr>
      </w:pPr>
      <w:r w:rsidRPr="002B0AE3">
        <w:rPr>
          <w:rFonts w:ascii="Tahoma" w:hAnsi="Tahoma" w:cs="Tahoma"/>
        </w:rPr>
        <w:t xml:space="preserve">Předmět plnění veřejné zakázky obsahuje vždy samotný produkt, jeho příslušenství a související služby. Takto tvoří celek, jemuž bude odpovídat i cena nabídnutá uchazečem. </w:t>
      </w:r>
      <w:r w:rsidRPr="00B40C69">
        <w:rPr>
          <w:rFonts w:ascii="Tahoma" w:hAnsi="Tahoma" w:cs="Tahoma"/>
          <w:b/>
        </w:rPr>
        <w:t xml:space="preserve">Cena za takový celek nesmí přesáhnout 39.999,-Kč včetně DPH. </w:t>
      </w:r>
    </w:p>
    <w:p w:rsidR="00982541" w:rsidRPr="000D28DF" w:rsidRDefault="00982541" w:rsidP="00982541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</w:rPr>
      </w:pPr>
      <w:r w:rsidRPr="007B50B4">
        <w:rPr>
          <w:rFonts w:ascii="Tahoma" w:hAnsi="Tahoma" w:cs="Tahoma"/>
        </w:rPr>
        <w:t>Uchazeč doplní název (obchodní značku a typ) předmětu plnění, detailní rozpis ceny v Kč dle jednotlivých položek předmětu plnění a podrobnou technickou specifikaci předmětu plnění do tabulek Přílo</w:t>
      </w:r>
      <w:r>
        <w:rPr>
          <w:rFonts w:ascii="Tahoma" w:hAnsi="Tahoma" w:cs="Tahoma"/>
        </w:rPr>
        <w:t>hy č. 1 zadávací dokumentace – S</w:t>
      </w:r>
      <w:r w:rsidRPr="007B50B4">
        <w:rPr>
          <w:rFonts w:ascii="Tahoma" w:hAnsi="Tahoma" w:cs="Tahoma"/>
        </w:rPr>
        <w:t>pecifikace předmětu zakázky. Takto vyplněná Přílo</w:t>
      </w:r>
      <w:r>
        <w:rPr>
          <w:rFonts w:ascii="Tahoma" w:hAnsi="Tahoma" w:cs="Tahoma"/>
        </w:rPr>
        <w:t>ha č. 1 zadávací dokumentace – S</w:t>
      </w:r>
      <w:r w:rsidRPr="007B50B4">
        <w:rPr>
          <w:rFonts w:ascii="Tahoma" w:hAnsi="Tahoma" w:cs="Tahoma"/>
        </w:rPr>
        <w:t>pecifikace předmětu zakázky bude pak součástí smlouvy, jako její příloha.</w:t>
      </w:r>
    </w:p>
    <w:p w:rsidR="00982541" w:rsidRPr="00982541" w:rsidRDefault="00982541" w:rsidP="00982541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 xml:space="preserve">Celková předpokládaná hodnota této veřejné zakázky je </w:t>
      </w:r>
      <w:r w:rsidRPr="00E34B3D">
        <w:rPr>
          <w:rFonts w:ascii="Tahoma" w:hAnsi="Tahoma" w:cs="Tahoma"/>
          <w:b/>
          <w:noProof/>
        </w:rPr>
        <w:t>990 000</w:t>
      </w:r>
      <w:r>
        <w:rPr>
          <w:rFonts w:ascii="Tahoma" w:hAnsi="Tahoma" w:cs="Tahoma"/>
          <w:b/>
        </w:rPr>
        <w:t>,- Kč bez DPH (</w:t>
      </w:r>
      <w:r w:rsidRPr="00E34B3D">
        <w:rPr>
          <w:rFonts w:ascii="Tahoma" w:hAnsi="Tahoma" w:cs="Tahoma"/>
          <w:b/>
          <w:noProof/>
        </w:rPr>
        <w:t>1 197 900</w:t>
      </w:r>
      <w:r>
        <w:rPr>
          <w:rFonts w:ascii="Tahoma" w:hAnsi="Tahoma" w:cs="Tahoma"/>
          <w:b/>
        </w:rPr>
        <w:t>,- Kč vč. DPH),</w:t>
      </w:r>
      <w:r>
        <w:rPr>
          <w:rFonts w:ascii="Tahoma" w:hAnsi="Tahoma" w:cs="Tahoma"/>
        </w:rPr>
        <w:t xml:space="preserve"> a je zároveň hodnotou maximální a nepřekročitelnou. Vyšší cenové nabídky nemůže a nebude veřejný zadavatel akceptovat, nabídky obsahující vyšší nabídkovou cenu budou vyřazeny a uchazeči následně vyloučeni ze zadávacího řízení.</w:t>
      </w:r>
    </w:p>
    <w:p w:rsidR="00982541" w:rsidRPr="001C305D" w:rsidRDefault="00982541" w:rsidP="00982541">
      <w:pPr>
        <w:pStyle w:val="Nadpis2"/>
        <w:keepLines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5" w:name="_Toc356377468"/>
      <w:r w:rsidRPr="001C305D">
        <w:rPr>
          <w:rFonts w:ascii="Tahoma" w:hAnsi="Tahoma" w:cs="Tahoma"/>
          <w:i w:val="0"/>
          <w:sz w:val="24"/>
          <w:szCs w:val="24"/>
        </w:rPr>
        <w:t>Klasifikace předmětu dle nařízení Evropského parlamentu a Rady (ES) č. 2195/2002 a nařízení Komise č. 213/2008</w:t>
      </w:r>
      <w:bookmarkEnd w:id="5"/>
    </w:p>
    <w:tbl>
      <w:tblPr>
        <w:tblW w:w="37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6"/>
        <w:gridCol w:w="3368"/>
      </w:tblGrid>
      <w:tr w:rsidR="00982541" w:rsidRPr="004D6268" w:rsidTr="009D2B63">
        <w:trPr>
          <w:trHeight w:val="434"/>
          <w:jc w:val="center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5" w:color="auto" w:fill="auto"/>
            <w:vAlign w:val="center"/>
          </w:tcPr>
          <w:p w:rsidR="00982541" w:rsidRPr="004D6268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b/>
              </w:rPr>
            </w:pPr>
            <w:r w:rsidRPr="004D6268">
              <w:rPr>
                <w:rFonts w:ascii="Tahoma" w:hAnsi="Tahoma" w:cs="Tahoma"/>
                <w:b/>
              </w:rPr>
              <w:t>CPV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82541" w:rsidRPr="004D6268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982541" w:rsidRPr="00982541" w:rsidTr="009D2B63">
        <w:trPr>
          <w:trHeight w:val="409"/>
          <w:jc w:val="center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2541" w:rsidRPr="00982541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2541">
              <w:rPr>
                <w:rFonts w:ascii="Tahoma" w:hAnsi="Tahoma" w:cs="Tahoma"/>
                <w:sz w:val="20"/>
                <w:szCs w:val="20"/>
              </w:rPr>
              <w:t>30200000-1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541" w:rsidRPr="00982541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2541">
              <w:rPr>
                <w:rFonts w:ascii="Tahoma" w:hAnsi="Tahoma" w:cs="Tahoma"/>
                <w:sz w:val="20"/>
                <w:szCs w:val="20"/>
              </w:rPr>
              <w:t>Počítače</w:t>
            </w:r>
          </w:p>
        </w:tc>
      </w:tr>
      <w:tr w:rsidR="00982541" w:rsidRPr="00982541" w:rsidTr="009D2B63">
        <w:trPr>
          <w:trHeight w:val="599"/>
          <w:jc w:val="center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2541" w:rsidRPr="00982541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2541">
              <w:rPr>
                <w:rFonts w:ascii="Tahoma" w:hAnsi="Tahoma" w:cs="Tahoma"/>
                <w:sz w:val="20"/>
                <w:szCs w:val="20"/>
              </w:rPr>
              <w:t>48000000-8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82541" w:rsidRPr="00982541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2541">
              <w:rPr>
                <w:rFonts w:ascii="Tahoma" w:hAnsi="Tahoma" w:cs="Tahoma"/>
                <w:sz w:val="20"/>
                <w:szCs w:val="20"/>
              </w:rPr>
              <w:t>Balíky programů a informační systémy</w:t>
            </w:r>
          </w:p>
        </w:tc>
      </w:tr>
      <w:tr w:rsidR="00982541" w:rsidRPr="004D6268" w:rsidTr="009D2B63">
        <w:trPr>
          <w:trHeight w:val="425"/>
          <w:jc w:val="center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2541" w:rsidRPr="00982541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2541">
              <w:rPr>
                <w:rFonts w:ascii="Tahoma" w:hAnsi="Tahoma" w:cs="Tahoma"/>
                <w:sz w:val="20"/>
                <w:szCs w:val="20"/>
              </w:rPr>
              <w:t>39162000-5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541" w:rsidRPr="004D6268" w:rsidRDefault="00982541" w:rsidP="00982541">
            <w:pPr>
              <w:keepNext/>
              <w:keepLines/>
              <w:snapToGrid w:val="0"/>
              <w:spacing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2541">
              <w:rPr>
                <w:rFonts w:ascii="Tahoma" w:hAnsi="Tahoma" w:cs="Tahoma"/>
                <w:sz w:val="20"/>
                <w:szCs w:val="20"/>
              </w:rPr>
              <w:t>Vzdělávací vybavení</w:t>
            </w:r>
          </w:p>
        </w:tc>
      </w:tr>
    </w:tbl>
    <w:p w:rsidR="00982541" w:rsidRPr="00DB10EE" w:rsidRDefault="00982541" w:rsidP="00982541">
      <w:pPr>
        <w:keepNext/>
        <w:keepLines/>
        <w:tabs>
          <w:tab w:val="left" w:pos="2835"/>
        </w:tabs>
        <w:spacing w:after="120" w:line="360" w:lineRule="auto"/>
        <w:ind w:left="2835" w:hanging="2835"/>
        <w:jc w:val="both"/>
      </w:pPr>
    </w:p>
    <w:p w:rsidR="00982541" w:rsidRPr="00B66B93" w:rsidRDefault="00982541" w:rsidP="00982541">
      <w:pPr>
        <w:pStyle w:val="Nadpis1"/>
        <w:keepLines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6" w:name="_Toc356377469"/>
      <w:r w:rsidRPr="004D6268">
        <w:rPr>
          <w:rFonts w:ascii="Tahoma" w:hAnsi="Tahoma" w:cs="Tahoma"/>
          <w:sz w:val="28"/>
        </w:rPr>
        <w:t>Doba a místo plnění veřejné zakázky</w:t>
      </w:r>
      <w:bookmarkEnd w:id="6"/>
    </w:p>
    <w:p w:rsidR="00982541" w:rsidRDefault="00982541" w:rsidP="00982541">
      <w:pPr>
        <w:keepNext/>
        <w:keepLines/>
        <w:tabs>
          <w:tab w:val="left" w:pos="2835"/>
        </w:tabs>
        <w:spacing w:after="120" w:line="360" w:lineRule="auto"/>
        <w:ind w:left="2835" w:hanging="2835"/>
        <w:rPr>
          <w:rFonts w:cs="Calibri"/>
          <w:noProof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Doba plnění: </w:t>
      </w:r>
    </w:p>
    <w:p w:rsidR="00982541" w:rsidRPr="00CF2193" w:rsidRDefault="00982541" w:rsidP="00982541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</w:rPr>
      </w:pPr>
      <w:r w:rsidRPr="00CF2193">
        <w:rPr>
          <w:rFonts w:ascii="Tahoma" w:hAnsi="Tahoma" w:cs="Tahoma"/>
        </w:rPr>
        <w:t xml:space="preserve">Lhůta dodání bude jedním z dílčích hodnotících kritérií, tj. bude stanovena uchazeči v jejich nabídkách (v návrhu smlouvy). </w:t>
      </w:r>
    </w:p>
    <w:p w:rsidR="00982541" w:rsidRPr="00982541" w:rsidRDefault="00982541" w:rsidP="00982541">
      <w:pPr>
        <w:pStyle w:val="Textkomente1"/>
        <w:keepNext/>
        <w:keepLines/>
        <w:tabs>
          <w:tab w:val="left" w:pos="1134"/>
        </w:tabs>
        <w:autoSpaceDE w:val="0"/>
        <w:spacing w:after="0" w:line="360" w:lineRule="auto"/>
        <w:jc w:val="both"/>
        <w:rPr>
          <w:rFonts w:ascii="Tahoma" w:hAnsi="Tahoma" w:cs="Tahoma"/>
        </w:rPr>
      </w:pPr>
      <w:r w:rsidRPr="00982541">
        <w:rPr>
          <w:rFonts w:ascii="Tahoma" w:hAnsi="Tahoma" w:cs="Tahoma"/>
        </w:rPr>
        <w:t>Plnění bude probíhat ve dvou</w:t>
      </w:r>
      <w:r w:rsidRPr="00982541">
        <w:rPr>
          <w:rFonts w:ascii="Tahoma" w:hAnsi="Tahoma" w:cs="Tahoma"/>
          <w:bCs/>
        </w:rPr>
        <w:t xml:space="preserve"> fázích:</w:t>
      </w:r>
    </w:p>
    <w:p w:rsidR="00982541" w:rsidRPr="00982541" w:rsidRDefault="00982541" w:rsidP="00982541">
      <w:pPr>
        <w:pStyle w:val="Odstavecseseznamem"/>
        <w:keepNext/>
        <w:keepLines/>
        <w:numPr>
          <w:ilvl w:val="0"/>
          <w:numId w:val="24"/>
        </w:numPr>
        <w:tabs>
          <w:tab w:val="left" w:pos="2835"/>
        </w:tabs>
        <w:spacing w:after="120" w:line="360" w:lineRule="auto"/>
        <w:rPr>
          <w:rFonts w:ascii="Tahoma" w:hAnsi="Tahoma" w:cs="Tahoma"/>
          <w:bCs/>
          <w:sz w:val="20"/>
          <w:szCs w:val="20"/>
        </w:rPr>
      </w:pPr>
      <w:r w:rsidRPr="00982541">
        <w:rPr>
          <w:rFonts w:ascii="Tahoma" w:hAnsi="Tahoma" w:cs="Tahoma"/>
          <w:bCs/>
          <w:sz w:val="20"/>
          <w:szCs w:val="20"/>
        </w:rPr>
        <w:t xml:space="preserve">I. fáze dodávky bude zahrnovat: </w:t>
      </w:r>
      <w:r w:rsidRPr="00982541">
        <w:rPr>
          <w:rFonts w:ascii="Tahoma" w:hAnsi="Tahoma" w:cs="Tahoma"/>
          <w:bCs/>
          <w:noProof/>
          <w:sz w:val="20"/>
          <w:szCs w:val="20"/>
        </w:rPr>
        <w:t>24 stolních počítačů, 9 notebooků, 33 kancelářských programových balíků, 1 tiskárna, 3 projektory, 3 projekční plátna, 7 přístupových bodů, 2 switche.</w:t>
      </w:r>
    </w:p>
    <w:p w:rsidR="00982541" w:rsidRPr="00982541" w:rsidRDefault="00982541" w:rsidP="00982541">
      <w:pPr>
        <w:pStyle w:val="Odstavecseseznamem"/>
        <w:keepNext/>
        <w:keepLines/>
        <w:tabs>
          <w:tab w:val="left" w:pos="2835"/>
        </w:tabs>
        <w:spacing w:after="120" w:line="360" w:lineRule="auto"/>
        <w:ind w:left="360"/>
        <w:rPr>
          <w:rFonts w:ascii="Tahoma" w:hAnsi="Tahoma" w:cs="Tahoma"/>
          <w:bCs/>
          <w:sz w:val="20"/>
          <w:szCs w:val="20"/>
        </w:rPr>
      </w:pPr>
      <w:r w:rsidRPr="00982541">
        <w:rPr>
          <w:rFonts w:ascii="Tahoma" w:hAnsi="Tahoma" w:cs="Tahoma"/>
          <w:bCs/>
          <w:sz w:val="20"/>
          <w:szCs w:val="20"/>
        </w:rPr>
        <w:t xml:space="preserve">Předpokládaná doba plnění: nejpozději do </w:t>
      </w:r>
      <w:r w:rsidR="00A4585C">
        <w:rPr>
          <w:rFonts w:ascii="Tahoma" w:hAnsi="Tahoma" w:cs="Tahoma"/>
          <w:bCs/>
          <w:sz w:val="20"/>
          <w:szCs w:val="20"/>
        </w:rPr>
        <w:t>30.9</w:t>
      </w:r>
      <w:r>
        <w:rPr>
          <w:rFonts w:ascii="Tahoma" w:hAnsi="Tahoma" w:cs="Tahoma"/>
          <w:bCs/>
          <w:sz w:val="20"/>
          <w:szCs w:val="20"/>
        </w:rPr>
        <w:t>.2013</w:t>
      </w:r>
    </w:p>
    <w:p w:rsidR="00982541" w:rsidRPr="00982541" w:rsidRDefault="00982541" w:rsidP="00982541">
      <w:pPr>
        <w:pStyle w:val="Odstavecseseznamem"/>
        <w:keepNext/>
        <w:keepLines/>
        <w:numPr>
          <w:ilvl w:val="0"/>
          <w:numId w:val="24"/>
        </w:numPr>
        <w:tabs>
          <w:tab w:val="left" w:pos="2835"/>
        </w:tabs>
        <w:spacing w:after="120" w:line="360" w:lineRule="auto"/>
        <w:rPr>
          <w:rFonts w:ascii="Tahoma" w:hAnsi="Tahoma" w:cs="Tahoma"/>
          <w:bCs/>
          <w:sz w:val="20"/>
          <w:szCs w:val="20"/>
        </w:rPr>
      </w:pPr>
      <w:r w:rsidRPr="00982541">
        <w:rPr>
          <w:rFonts w:ascii="Tahoma" w:hAnsi="Tahoma" w:cs="Tahoma"/>
          <w:bCs/>
          <w:sz w:val="20"/>
          <w:szCs w:val="20"/>
        </w:rPr>
        <w:t xml:space="preserve">II. fáze dodávky bude zahrnovat: </w:t>
      </w:r>
      <w:r w:rsidRPr="00982541">
        <w:rPr>
          <w:rFonts w:ascii="Tahoma" w:hAnsi="Tahoma" w:cs="Tahoma"/>
          <w:bCs/>
          <w:noProof/>
          <w:sz w:val="20"/>
          <w:szCs w:val="20"/>
        </w:rPr>
        <w:t>20 notebooků, 3 projektory, 3 projekční plátna</w:t>
      </w:r>
    </w:p>
    <w:p w:rsidR="00982541" w:rsidRPr="00CF2193" w:rsidRDefault="00982541" w:rsidP="00982541">
      <w:pPr>
        <w:pStyle w:val="Odstavecseseznamem"/>
        <w:keepNext/>
        <w:keepLines/>
        <w:tabs>
          <w:tab w:val="left" w:pos="2835"/>
        </w:tabs>
        <w:spacing w:after="120" w:line="360" w:lineRule="auto"/>
        <w:ind w:left="360"/>
        <w:rPr>
          <w:rFonts w:ascii="Tahoma" w:hAnsi="Tahoma" w:cs="Tahoma"/>
          <w:bCs/>
          <w:sz w:val="20"/>
          <w:szCs w:val="20"/>
        </w:rPr>
      </w:pPr>
      <w:r w:rsidRPr="00982541">
        <w:rPr>
          <w:rFonts w:ascii="Tahoma" w:hAnsi="Tahoma" w:cs="Tahoma"/>
          <w:bCs/>
          <w:sz w:val="20"/>
          <w:szCs w:val="20"/>
        </w:rPr>
        <w:t>Předpokládaná doba plnění:  po 5-12 měsících od realizace první fáze dodávky, dle podmínek projektu EU Peníze školám.</w:t>
      </w:r>
    </w:p>
    <w:p w:rsidR="00982541" w:rsidRPr="007C356C" w:rsidRDefault="00982541" w:rsidP="00982541">
      <w:pPr>
        <w:keepNext/>
        <w:keepLines/>
        <w:tabs>
          <w:tab w:val="left" w:pos="2835"/>
        </w:tabs>
        <w:spacing w:after="120" w:line="360" w:lineRule="auto"/>
        <w:ind w:left="2835" w:hanging="2835"/>
        <w:rPr>
          <w:rFonts w:ascii="Tahoma" w:hAnsi="Tahoma" w:cs="Tahoma"/>
          <w:b/>
          <w:bCs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Místo plnění: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E34B3D">
        <w:rPr>
          <w:rFonts w:ascii="Tahoma" w:hAnsi="Tahoma" w:cs="Tahoma"/>
          <w:noProof/>
          <w:sz w:val="20"/>
          <w:szCs w:val="20"/>
        </w:rPr>
        <w:t>Palachova 35, 40001 Ústí nad Labem</w:t>
      </w:r>
      <w:r w:rsidRPr="00CF2193">
        <w:rPr>
          <w:rFonts w:ascii="Tahoma" w:hAnsi="Tahoma" w:cs="Tahoma"/>
          <w:sz w:val="20"/>
          <w:szCs w:val="20"/>
        </w:rPr>
        <w:tab/>
      </w:r>
    </w:p>
    <w:p w:rsidR="00982541" w:rsidRDefault="00982541">
      <w:pPr>
        <w:suppressAutoHyphens w:val="0"/>
        <w:spacing w:after="200" w:line="276" w:lineRule="auto"/>
        <w:rPr>
          <w:rFonts w:ascii="Tahoma" w:hAnsi="Tahoma" w:cs="Tahoma"/>
          <w:b/>
          <w:bCs/>
          <w:kern w:val="1"/>
          <w:sz w:val="28"/>
          <w:szCs w:val="32"/>
        </w:rPr>
      </w:pPr>
      <w:bookmarkStart w:id="7" w:name="_Toc356377470"/>
      <w:r>
        <w:rPr>
          <w:rFonts w:ascii="Tahoma" w:hAnsi="Tahoma" w:cs="Tahoma"/>
          <w:sz w:val="28"/>
        </w:rPr>
        <w:br w:type="page"/>
      </w:r>
    </w:p>
    <w:p w:rsidR="00982541" w:rsidRPr="004D6268" w:rsidRDefault="00982541" w:rsidP="00982541">
      <w:pPr>
        <w:pStyle w:val="Nadpis1"/>
        <w:keepLines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r w:rsidRPr="004D6268">
        <w:rPr>
          <w:rFonts w:ascii="Tahoma" w:hAnsi="Tahoma" w:cs="Tahoma"/>
          <w:sz w:val="28"/>
        </w:rPr>
        <w:lastRenderedPageBreak/>
        <w:t>Kritéria pro hodnocení nabídek</w:t>
      </w:r>
      <w:r>
        <w:rPr>
          <w:rFonts w:ascii="Tahoma" w:hAnsi="Tahoma" w:cs="Tahoma"/>
          <w:sz w:val="28"/>
        </w:rPr>
        <w:t>, způsob hodnocení</w:t>
      </w:r>
      <w:bookmarkEnd w:id="7"/>
    </w:p>
    <w:p w:rsidR="00982541" w:rsidRPr="00CF2193" w:rsidRDefault="00982541" w:rsidP="00982541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</w:rPr>
      </w:pPr>
      <w:r w:rsidRPr="00CF2193">
        <w:rPr>
          <w:rFonts w:ascii="Tahoma" w:hAnsi="Tahoma" w:cs="Tahoma"/>
        </w:rPr>
        <w:t>Základním hodnotícím kritériem pro zadání veřejné zakázky je ekonomická výhodnost nabídky. Nabídky uchazečů, které splní všechny požadavky stanovené v zadávacích podmínkách, a které postoupí k hodnocení nabídek, budou hodnoceny podle těchto dílčích hodnotících kritérií:</w:t>
      </w:r>
    </w:p>
    <w:p w:rsidR="00982541" w:rsidRDefault="00982541" w:rsidP="00982541">
      <w:pPr>
        <w:pStyle w:val="Textkomente1"/>
        <w:keepNext/>
        <w:keepLines/>
        <w:numPr>
          <w:ilvl w:val="0"/>
          <w:numId w:val="24"/>
        </w:numPr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  <w:b/>
        </w:rPr>
      </w:pPr>
      <w:r w:rsidRPr="00CF2193">
        <w:rPr>
          <w:rFonts w:ascii="Tahoma" w:hAnsi="Tahoma" w:cs="Tahoma"/>
          <w:b/>
        </w:rPr>
        <w:t>Výše celkové nabídkové</w:t>
      </w:r>
      <w:r>
        <w:rPr>
          <w:rFonts w:ascii="Tahoma" w:hAnsi="Tahoma" w:cs="Tahoma"/>
          <w:b/>
        </w:rPr>
        <w:t xml:space="preserve"> ceny v Kč včetně DPH -  váha 80</w:t>
      </w:r>
      <w:r w:rsidRPr="00CF2193">
        <w:rPr>
          <w:rFonts w:ascii="Tahoma" w:hAnsi="Tahoma" w:cs="Tahoma"/>
          <w:b/>
        </w:rPr>
        <w:t xml:space="preserve"> % </w:t>
      </w:r>
    </w:p>
    <w:p w:rsidR="00982541" w:rsidRPr="00CF2193" w:rsidRDefault="00982541" w:rsidP="00982541">
      <w:pPr>
        <w:pStyle w:val="Odstavecseseznamem"/>
        <w:keepNext/>
        <w:keepLines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 w:rsidRPr="00CF2193">
        <w:rPr>
          <w:rFonts w:ascii="Tahoma" w:hAnsi="Tahoma" w:cs="Tahoma"/>
          <w:bCs/>
          <w:sz w:val="20"/>
          <w:szCs w:val="20"/>
        </w:rPr>
        <w:t xml:space="preserve">Nejvhodnější nabídka má minimální hodnotu. </w:t>
      </w:r>
    </w:p>
    <w:p w:rsidR="00982541" w:rsidRPr="00CF2193" w:rsidRDefault="00982541" w:rsidP="00CF2193">
      <w:pPr>
        <w:pStyle w:val="Textkomente1"/>
        <w:keepNext/>
        <w:keepLines/>
        <w:numPr>
          <w:ilvl w:val="0"/>
          <w:numId w:val="24"/>
        </w:numPr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Lhůta dodání - váha 10</w:t>
      </w:r>
      <w:r w:rsidRPr="00CF2193">
        <w:rPr>
          <w:rFonts w:ascii="Tahoma" w:hAnsi="Tahoma" w:cs="Tahoma"/>
          <w:b/>
        </w:rPr>
        <w:t xml:space="preserve"> %</w:t>
      </w:r>
      <w:r w:rsidRPr="00CF2193">
        <w:rPr>
          <w:rFonts w:ascii="Tahoma" w:hAnsi="Tahoma" w:cs="Tahoma"/>
        </w:rPr>
        <w:t xml:space="preserve"> - Rozumí se lhůta dodání v </w:t>
      </w:r>
      <w:r>
        <w:rPr>
          <w:rFonts w:ascii="Tahoma" w:hAnsi="Tahoma" w:cs="Tahoma"/>
        </w:rPr>
        <w:t>kalendářních</w:t>
      </w:r>
      <w:r w:rsidRPr="00CF2193">
        <w:rPr>
          <w:rFonts w:ascii="Tahoma" w:hAnsi="Tahoma" w:cs="Tahoma"/>
        </w:rPr>
        <w:t xml:space="preserve"> dnech a bude počítána od obdržení písemné výzvy zadavatele k plnění. Zadavatel vyzve vybraného uchazeče k plnění </w:t>
      </w:r>
      <w:r w:rsidRPr="00982541">
        <w:rPr>
          <w:rFonts w:ascii="Tahoma" w:hAnsi="Tahoma" w:cs="Tahoma"/>
        </w:rPr>
        <w:t>jednotlivých fází zakázky v závislosti na čerpání prostředků z dotace. Lhůta dodání, která je předmětem hodnocení, musí být v případě obou fází zakázky shodná a nesmí být kratší než 7 a delší než 20 kalendářních dnů.</w:t>
      </w:r>
      <w:r w:rsidRPr="00CF2193">
        <w:rPr>
          <w:rFonts w:ascii="Tahoma" w:hAnsi="Tahoma" w:cs="Tahoma"/>
        </w:rPr>
        <w:t xml:space="preserve"> </w:t>
      </w:r>
    </w:p>
    <w:p w:rsidR="00982541" w:rsidRDefault="00982541" w:rsidP="00CF2193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ind w:left="360"/>
        <w:jc w:val="both"/>
        <w:rPr>
          <w:rFonts w:ascii="Tahoma" w:hAnsi="Tahoma" w:cs="Tahoma"/>
          <w:bCs/>
        </w:rPr>
      </w:pPr>
      <w:r w:rsidRPr="00CF2193">
        <w:rPr>
          <w:rFonts w:ascii="Tahoma" w:hAnsi="Tahoma" w:cs="Tahoma"/>
          <w:bCs/>
        </w:rPr>
        <w:t xml:space="preserve">Nejvhodnější nabídka má minimální hodnotu. </w:t>
      </w:r>
    </w:p>
    <w:p w:rsidR="00982541" w:rsidRPr="00CF2193" w:rsidRDefault="00982541" w:rsidP="00982541">
      <w:pPr>
        <w:pStyle w:val="Textkomente1"/>
        <w:keepNext/>
        <w:keepLines/>
        <w:numPr>
          <w:ilvl w:val="0"/>
          <w:numId w:val="24"/>
        </w:numPr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</w:rPr>
      </w:pPr>
      <w:r w:rsidRPr="00982541">
        <w:rPr>
          <w:rFonts w:ascii="Tahoma" w:hAnsi="Tahoma" w:cs="Tahoma"/>
          <w:b/>
        </w:rPr>
        <w:t>Záruční doba – váha 10%</w:t>
      </w:r>
      <w:r>
        <w:rPr>
          <w:rFonts w:ascii="Tahoma" w:hAnsi="Tahoma" w:cs="Tahoma"/>
          <w:bCs/>
        </w:rPr>
        <w:t xml:space="preserve"> - </w:t>
      </w:r>
      <w:r w:rsidRPr="00CF2193">
        <w:rPr>
          <w:rFonts w:ascii="Tahoma" w:hAnsi="Tahoma" w:cs="Tahoma"/>
        </w:rPr>
        <w:t xml:space="preserve">Rozumí se </w:t>
      </w:r>
      <w:r>
        <w:rPr>
          <w:rFonts w:ascii="Tahoma" w:hAnsi="Tahoma" w:cs="Tahoma"/>
        </w:rPr>
        <w:t>záruční doba na celý předmět plnění v měsících. Záruční doba</w:t>
      </w:r>
      <w:r w:rsidRPr="00982541">
        <w:rPr>
          <w:rFonts w:ascii="Tahoma" w:hAnsi="Tahoma" w:cs="Tahoma"/>
        </w:rPr>
        <w:t xml:space="preserve">, která je předmětem hodnocení, </w:t>
      </w:r>
      <w:r>
        <w:rPr>
          <w:rFonts w:ascii="Tahoma" w:hAnsi="Tahoma" w:cs="Tahoma"/>
        </w:rPr>
        <w:t>nesmí</w:t>
      </w:r>
      <w:r w:rsidRPr="00982541">
        <w:rPr>
          <w:rFonts w:ascii="Tahoma" w:hAnsi="Tahoma" w:cs="Tahoma"/>
        </w:rPr>
        <w:t xml:space="preserve"> být </w:t>
      </w:r>
      <w:r>
        <w:rPr>
          <w:rFonts w:ascii="Tahoma" w:hAnsi="Tahoma" w:cs="Tahoma"/>
        </w:rPr>
        <w:t>na celý předmět plnění nižší než 24 měsíců a vyšší než 48 měsíců.</w:t>
      </w:r>
      <w:r w:rsidRPr="00CF2193">
        <w:rPr>
          <w:rFonts w:ascii="Tahoma" w:hAnsi="Tahoma" w:cs="Tahoma"/>
        </w:rPr>
        <w:t xml:space="preserve"> </w:t>
      </w:r>
    </w:p>
    <w:p w:rsidR="00982541" w:rsidRPr="00982541" w:rsidRDefault="00982541" w:rsidP="00982541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ind w:left="360"/>
        <w:jc w:val="both"/>
        <w:rPr>
          <w:rFonts w:ascii="Tahoma" w:hAnsi="Tahoma" w:cs="Tahoma"/>
          <w:bCs/>
        </w:rPr>
      </w:pPr>
      <w:r w:rsidRPr="00CF2193">
        <w:rPr>
          <w:rFonts w:ascii="Tahoma" w:hAnsi="Tahoma" w:cs="Tahoma"/>
          <w:bCs/>
        </w:rPr>
        <w:t xml:space="preserve">Nejvhodnější nabídka má </w:t>
      </w:r>
      <w:r>
        <w:rPr>
          <w:rFonts w:ascii="Tahoma" w:hAnsi="Tahoma" w:cs="Tahoma"/>
          <w:bCs/>
        </w:rPr>
        <w:t>maximální</w:t>
      </w:r>
      <w:r w:rsidRPr="00CF2193">
        <w:rPr>
          <w:rFonts w:ascii="Tahoma" w:hAnsi="Tahoma" w:cs="Tahoma"/>
          <w:bCs/>
        </w:rPr>
        <w:t xml:space="preserve"> hodnotu. </w:t>
      </w:r>
    </w:p>
    <w:p w:rsidR="00982541" w:rsidRPr="00CF2193" w:rsidRDefault="00982541" w:rsidP="00CF2193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Způsob hodnocení nabídek</w:t>
      </w:r>
    </w:p>
    <w:p w:rsidR="00982541" w:rsidRPr="004D6268" w:rsidRDefault="00982541" w:rsidP="00982541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Pro hodnocení nabídek použije hodnotící komise bodovací stupnici v rozsahu 0 až 100. Každé jednotlivé nabídce bude dle dílčího kritéria přidělena bodová hodnota, která odráží úspěšnost předmětné nabídky v rámci dílčího kritéria.</w:t>
      </w:r>
    </w:p>
    <w:p w:rsidR="00982541" w:rsidRPr="004D6268" w:rsidRDefault="00982541" w:rsidP="00982541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Pro číselně vyjádřitelná kritéria, pro která má nejvhodnější nabídka minimální hodnotu kritéria, získá hodnocená nabídka bodovou hodnotu, která vznikne násobkem 100 a poměru hodnoty nejvhodnější nabídky k hodnocené nabídce.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06"/>
      </w:tblGrid>
      <w:tr w:rsidR="00982541" w:rsidRPr="004D6268" w:rsidTr="00F506FB">
        <w:trPr>
          <w:trHeight w:val="1440"/>
          <w:jc w:val="center"/>
        </w:trPr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541" w:rsidRPr="004D6268" w:rsidRDefault="00982541" w:rsidP="00F506FB">
            <w:pPr>
              <w:snapToGrid w:val="0"/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268">
              <w:rPr>
                <w:rFonts w:ascii="Tahoma" w:hAnsi="Tahoma" w:cs="Tahoma"/>
                <w:sz w:val="20"/>
                <w:szCs w:val="20"/>
              </w:rPr>
              <w:t xml:space="preserve">Počet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4D6268">
              <w:rPr>
                <w:rFonts w:ascii="Tahoma" w:hAnsi="Tahoma" w:cs="Tahoma"/>
                <w:sz w:val="20"/>
                <w:szCs w:val="20"/>
              </w:rPr>
              <w:t xml:space="preserve">                          Hodnota nejnižší nabídky</w:t>
            </w:r>
          </w:p>
          <w:p w:rsidR="00982541" w:rsidRPr="004D6268" w:rsidRDefault="00982541" w:rsidP="00F506FB">
            <w:pPr>
              <w:tabs>
                <w:tab w:val="left" w:pos="2124"/>
              </w:tabs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268">
              <w:rPr>
                <w:rFonts w:ascii="Tahoma" w:hAnsi="Tahoma" w:cs="Tahoma"/>
                <w:sz w:val="20"/>
                <w:szCs w:val="20"/>
              </w:rPr>
              <w:t>bodů        =      100 *    -------------------------------------</w:t>
            </w:r>
          </w:p>
          <w:p w:rsidR="00982541" w:rsidRPr="004D6268" w:rsidRDefault="00982541" w:rsidP="00F506FB">
            <w:pPr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268">
              <w:rPr>
                <w:rFonts w:ascii="Tahoma" w:hAnsi="Tahoma" w:cs="Tahoma"/>
                <w:sz w:val="20"/>
                <w:szCs w:val="20"/>
              </w:rPr>
              <w:t xml:space="preserve">kritéria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4D6268">
              <w:rPr>
                <w:rFonts w:ascii="Tahoma" w:hAnsi="Tahoma" w:cs="Tahoma"/>
                <w:sz w:val="20"/>
                <w:szCs w:val="20"/>
              </w:rPr>
              <w:t xml:space="preserve">                           Hodnota nabídky</w:t>
            </w:r>
          </w:p>
        </w:tc>
      </w:tr>
    </w:tbl>
    <w:p w:rsidR="00982541" w:rsidRPr="004D6268" w:rsidRDefault="00982541" w:rsidP="00982541">
      <w:pPr>
        <w:spacing w:after="120" w:line="360" w:lineRule="auto"/>
        <w:jc w:val="both"/>
        <w:rPr>
          <w:rFonts w:ascii="Tahoma" w:hAnsi="Tahoma" w:cs="Tahoma"/>
          <w:bCs/>
          <w:kern w:val="1"/>
          <w:sz w:val="20"/>
          <w:szCs w:val="20"/>
        </w:rPr>
      </w:pPr>
      <w:r w:rsidRPr="004D6268">
        <w:rPr>
          <w:rFonts w:ascii="Tahoma" w:hAnsi="Tahoma" w:cs="Tahoma"/>
          <w:bCs/>
          <w:kern w:val="1"/>
          <w:sz w:val="20"/>
          <w:szCs w:val="20"/>
        </w:rPr>
        <w:lastRenderedPageBreak/>
        <w:t xml:space="preserve">Pro číselně vyjádřitelná kritéria, pro která má nejvhodnější nabídka </w:t>
      </w:r>
      <w:r w:rsidRPr="004D6268">
        <w:rPr>
          <w:rFonts w:ascii="Tahoma" w:hAnsi="Tahoma" w:cs="Tahoma"/>
          <w:color w:val="000000"/>
          <w:sz w:val="20"/>
          <w:szCs w:val="20"/>
        </w:rPr>
        <w:t>maximální</w:t>
      </w:r>
      <w:r w:rsidRPr="004D6268">
        <w:rPr>
          <w:rFonts w:ascii="Tahoma" w:hAnsi="Tahoma" w:cs="Tahoma"/>
          <w:bCs/>
          <w:kern w:val="1"/>
          <w:sz w:val="20"/>
          <w:szCs w:val="20"/>
        </w:rPr>
        <w:t xml:space="preserve"> hodnotu kritéria, získá hodnocená nabídka bodovou hodnotu, která vznikne násobkem 100 a poměru hodnoty hodnocené nabídky k hodnotě nejlepší nabídky.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19"/>
      </w:tblGrid>
      <w:tr w:rsidR="00982541" w:rsidRPr="004D6268" w:rsidTr="00F506FB">
        <w:trPr>
          <w:trHeight w:val="1575"/>
          <w:jc w:val="center"/>
        </w:trPr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541" w:rsidRPr="004D6268" w:rsidRDefault="00982541" w:rsidP="00F506FB">
            <w:pPr>
              <w:snapToGrid w:val="0"/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268">
              <w:rPr>
                <w:rFonts w:ascii="Tahoma" w:hAnsi="Tahoma" w:cs="Tahoma"/>
                <w:sz w:val="20"/>
                <w:szCs w:val="20"/>
              </w:rPr>
              <w:t xml:space="preserve">Počet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4D6268">
              <w:rPr>
                <w:rFonts w:ascii="Tahoma" w:hAnsi="Tahoma" w:cs="Tahoma"/>
                <w:sz w:val="20"/>
                <w:szCs w:val="20"/>
              </w:rPr>
              <w:t xml:space="preserve">                        Hodnota nabídky</w:t>
            </w:r>
          </w:p>
          <w:p w:rsidR="00982541" w:rsidRPr="004D6268" w:rsidRDefault="00982541" w:rsidP="00F506FB">
            <w:pPr>
              <w:tabs>
                <w:tab w:val="left" w:pos="2124"/>
              </w:tabs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268">
              <w:rPr>
                <w:rFonts w:ascii="Tahoma" w:hAnsi="Tahoma" w:cs="Tahoma"/>
                <w:sz w:val="20"/>
                <w:szCs w:val="20"/>
              </w:rPr>
              <w:t>bodů        =      100 *    -------------------------------------</w:t>
            </w:r>
          </w:p>
          <w:p w:rsidR="00982541" w:rsidRPr="004D6268" w:rsidRDefault="00982541" w:rsidP="00F506FB">
            <w:pPr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268">
              <w:rPr>
                <w:rFonts w:ascii="Tahoma" w:hAnsi="Tahoma" w:cs="Tahoma"/>
                <w:sz w:val="20"/>
                <w:szCs w:val="20"/>
              </w:rPr>
              <w:t xml:space="preserve">kritéria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4D6268">
              <w:rPr>
                <w:rFonts w:ascii="Tahoma" w:hAnsi="Tahoma" w:cs="Tahoma"/>
                <w:sz w:val="20"/>
                <w:szCs w:val="20"/>
              </w:rPr>
              <w:t xml:space="preserve">                Hodnota nejlepší nabídky</w:t>
            </w:r>
          </w:p>
        </w:tc>
      </w:tr>
    </w:tbl>
    <w:p w:rsidR="00982541" w:rsidRDefault="00982541" w:rsidP="00982541">
      <w:pPr>
        <w:spacing w:after="120" w:line="360" w:lineRule="auto"/>
        <w:jc w:val="both"/>
        <w:rPr>
          <w:rFonts w:ascii="Tahoma" w:hAnsi="Tahoma" w:cs="Tahoma"/>
          <w:bCs/>
          <w:kern w:val="1"/>
          <w:sz w:val="20"/>
          <w:szCs w:val="20"/>
        </w:rPr>
      </w:pPr>
    </w:p>
    <w:p w:rsidR="00982541" w:rsidRDefault="00982541" w:rsidP="00982541">
      <w:pPr>
        <w:spacing w:after="120" w:line="360" w:lineRule="auto"/>
        <w:jc w:val="both"/>
        <w:rPr>
          <w:rFonts w:ascii="Tahoma" w:hAnsi="Tahoma" w:cs="Tahoma"/>
          <w:bCs/>
          <w:kern w:val="1"/>
          <w:sz w:val="20"/>
          <w:szCs w:val="20"/>
        </w:rPr>
      </w:pPr>
      <w:r w:rsidRPr="004D6268">
        <w:rPr>
          <w:rFonts w:ascii="Tahoma" w:hAnsi="Tahoma" w:cs="Tahoma"/>
          <w:bCs/>
          <w:kern w:val="1"/>
          <w:sz w:val="20"/>
          <w:szCs w:val="20"/>
        </w:rPr>
        <w:t xml:space="preserve">Hodnocení nabídek </w:t>
      </w:r>
      <w:r>
        <w:rPr>
          <w:rFonts w:ascii="Tahoma" w:hAnsi="Tahoma" w:cs="Tahoma"/>
          <w:bCs/>
          <w:kern w:val="1"/>
          <w:sz w:val="20"/>
          <w:szCs w:val="20"/>
        </w:rPr>
        <w:t>bude provedeno</w:t>
      </w:r>
      <w:r w:rsidRPr="00982541">
        <w:rPr>
          <w:rFonts w:ascii="Tahoma" w:hAnsi="Tahoma" w:cs="Tahoma"/>
          <w:bCs/>
          <w:kern w:val="1"/>
          <w:sz w:val="20"/>
          <w:szCs w:val="20"/>
        </w:rPr>
        <w:t xml:space="preserve"> tak, že se jednotlivá</w:t>
      </w:r>
      <w:r w:rsidRPr="004D6268">
        <w:rPr>
          <w:rFonts w:ascii="Tahoma" w:hAnsi="Tahoma" w:cs="Tahoma"/>
          <w:bCs/>
          <w:kern w:val="1"/>
          <w:sz w:val="20"/>
          <w:szCs w:val="20"/>
        </w:rPr>
        <w:t xml:space="preserve"> bodová ohodnocení nabídek dle dílčích kritérií</w:t>
      </w:r>
      <w:r>
        <w:rPr>
          <w:rFonts w:ascii="Tahoma" w:hAnsi="Tahoma" w:cs="Tahoma"/>
          <w:bCs/>
          <w:kern w:val="1"/>
          <w:sz w:val="20"/>
          <w:szCs w:val="20"/>
        </w:rPr>
        <w:t xml:space="preserve"> </w:t>
      </w:r>
      <w:r w:rsidRPr="004D6268">
        <w:rPr>
          <w:rFonts w:ascii="Tahoma" w:hAnsi="Tahoma" w:cs="Tahoma"/>
          <w:bCs/>
          <w:kern w:val="1"/>
          <w:sz w:val="20"/>
          <w:szCs w:val="20"/>
        </w:rPr>
        <w:t xml:space="preserve">vynásobí příslušnou vahou daného kritéria. Na základě součtu výsledných hodnot u jednotlivých nabídek </w:t>
      </w:r>
      <w:r>
        <w:rPr>
          <w:rFonts w:ascii="Tahoma" w:hAnsi="Tahoma" w:cs="Tahoma"/>
          <w:bCs/>
          <w:kern w:val="1"/>
          <w:sz w:val="20"/>
          <w:szCs w:val="20"/>
        </w:rPr>
        <w:t>bude stanoveno</w:t>
      </w:r>
      <w:r w:rsidRPr="004D6268">
        <w:rPr>
          <w:rFonts w:ascii="Tahoma" w:hAnsi="Tahoma" w:cs="Tahoma"/>
          <w:bCs/>
          <w:kern w:val="1"/>
          <w:sz w:val="20"/>
          <w:szCs w:val="20"/>
        </w:rPr>
        <w:t xml:space="preserve"> pořadí úspěšnosti jednotlivých nabídek tak, že jako nejúspěšnější bude stanovena nabídka, </w:t>
      </w:r>
      <w:r>
        <w:rPr>
          <w:rFonts w:ascii="Tahoma" w:hAnsi="Tahoma" w:cs="Tahoma"/>
          <w:bCs/>
          <w:kern w:val="1"/>
          <w:sz w:val="20"/>
          <w:szCs w:val="20"/>
        </w:rPr>
        <w:t xml:space="preserve">která dosáhla nejvyšší hodnoty. </w:t>
      </w:r>
      <w:r w:rsidRPr="00982541">
        <w:rPr>
          <w:rFonts w:ascii="Tahoma" w:hAnsi="Tahoma" w:cs="Tahoma"/>
          <w:bCs/>
          <w:kern w:val="1"/>
          <w:sz w:val="20"/>
          <w:szCs w:val="20"/>
        </w:rPr>
        <w:t>Nabídky uchazečů se seřadí dle výše bodových hodnot, kterých nabídky dosáhly, a to od nabídky s nejvyšší bodovou hodnotou, až po nabídku s bodovou hodnotou nejnižší.</w:t>
      </w:r>
    </w:p>
    <w:p w:rsidR="00982541" w:rsidRPr="00982541" w:rsidRDefault="00982541" w:rsidP="00982541">
      <w:pPr>
        <w:spacing w:after="120" w:line="360" w:lineRule="auto"/>
        <w:jc w:val="both"/>
        <w:rPr>
          <w:rFonts w:ascii="Tahoma" w:hAnsi="Tahoma" w:cs="Tahoma"/>
          <w:bCs/>
          <w:kern w:val="1"/>
          <w:sz w:val="20"/>
          <w:szCs w:val="20"/>
        </w:rPr>
      </w:pPr>
    </w:p>
    <w:p w:rsidR="00982541" w:rsidRPr="00D33179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8" w:name="_Toc356377471"/>
      <w:r w:rsidRPr="00D33179">
        <w:rPr>
          <w:rFonts w:ascii="Tahoma" w:hAnsi="Tahoma" w:cs="Tahoma"/>
          <w:sz w:val="28"/>
        </w:rPr>
        <w:t>Dodatečné informace k zadávacím podmínkám</w:t>
      </w:r>
      <w:r>
        <w:rPr>
          <w:rFonts w:ascii="Tahoma" w:hAnsi="Tahoma" w:cs="Tahoma"/>
          <w:sz w:val="28"/>
        </w:rPr>
        <w:t>, prohlídka místa plnění</w:t>
      </w:r>
      <w:bookmarkEnd w:id="8"/>
    </w:p>
    <w:p w:rsidR="00982541" w:rsidRPr="00D33179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Dodavatelé jsou</w:t>
      </w:r>
      <w:r w:rsidRPr="00D33179">
        <w:rPr>
          <w:rFonts w:ascii="Tahoma" w:hAnsi="Tahoma" w:cs="Tahoma"/>
          <w:sz w:val="20"/>
          <w:szCs w:val="20"/>
        </w:rPr>
        <w:t xml:space="preserve"> oprávněn</w:t>
      </w:r>
      <w:r>
        <w:rPr>
          <w:rFonts w:ascii="Tahoma" w:hAnsi="Tahoma" w:cs="Tahoma"/>
          <w:sz w:val="20"/>
          <w:szCs w:val="20"/>
        </w:rPr>
        <w:t>i</w:t>
      </w:r>
      <w:r w:rsidRPr="00D33179">
        <w:rPr>
          <w:rFonts w:ascii="Tahoma" w:hAnsi="Tahoma" w:cs="Tahoma"/>
          <w:sz w:val="20"/>
          <w:szCs w:val="20"/>
        </w:rPr>
        <w:t xml:space="preserve"> požadovat písemně po zadavateli dodatečné informace k zadávacím podmínkám. Zadavatel může poskytnout </w:t>
      </w:r>
      <w:r>
        <w:rPr>
          <w:rFonts w:ascii="Tahoma" w:hAnsi="Tahoma" w:cs="Tahoma"/>
          <w:sz w:val="20"/>
          <w:szCs w:val="20"/>
        </w:rPr>
        <w:t>dodavatelům</w:t>
      </w:r>
      <w:r w:rsidRPr="00D33179">
        <w:rPr>
          <w:rFonts w:ascii="Tahoma" w:hAnsi="Tahoma" w:cs="Tahoma"/>
          <w:sz w:val="20"/>
          <w:szCs w:val="20"/>
        </w:rPr>
        <w:t xml:space="preserve"> dodatečné informace k zadávacím podmínkám i bez</w:t>
      </w:r>
      <w:r>
        <w:rPr>
          <w:rFonts w:ascii="Tahoma" w:hAnsi="Tahoma" w:cs="Tahoma"/>
          <w:sz w:val="20"/>
          <w:szCs w:val="20"/>
        </w:rPr>
        <w:t xml:space="preserve"> jejich</w:t>
      </w:r>
      <w:r w:rsidRPr="00D33179">
        <w:rPr>
          <w:rFonts w:ascii="Tahoma" w:hAnsi="Tahoma" w:cs="Tahoma"/>
          <w:sz w:val="20"/>
          <w:szCs w:val="20"/>
        </w:rPr>
        <w:t xml:space="preserve"> předchozí žádosti.</w:t>
      </w:r>
    </w:p>
    <w:p w:rsidR="00982541" w:rsidRPr="00982541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D33179">
        <w:rPr>
          <w:rFonts w:ascii="Tahoma" w:hAnsi="Tahoma" w:cs="Tahoma"/>
          <w:sz w:val="20"/>
          <w:szCs w:val="20"/>
        </w:rPr>
        <w:t xml:space="preserve">Podal-li </w:t>
      </w:r>
      <w:r>
        <w:rPr>
          <w:rFonts w:ascii="Tahoma" w:hAnsi="Tahoma" w:cs="Tahoma"/>
          <w:sz w:val="20"/>
          <w:szCs w:val="20"/>
        </w:rPr>
        <w:t>dodavatel</w:t>
      </w:r>
      <w:r w:rsidRPr="00D33179">
        <w:rPr>
          <w:rFonts w:ascii="Tahoma" w:hAnsi="Tahoma" w:cs="Tahoma"/>
          <w:sz w:val="20"/>
          <w:szCs w:val="20"/>
        </w:rPr>
        <w:t xml:space="preserve"> žádost o dodatečné informace, </w:t>
      </w:r>
      <w:r w:rsidRPr="00982541">
        <w:rPr>
          <w:rFonts w:ascii="Tahoma" w:hAnsi="Tahoma" w:cs="Tahoma"/>
          <w:sz w:val="20"/>
          <w:szCs w:val="20"/>
        </w:rPr>
        <w:t>odešle zadavatel dodatečné informace k zadávacím podmínkám, včetně přesného znění žádosti, nejpozději do 2 pracovních dnů ode dne obdržení žádosti dodavatele, a to všem osloveným dodavatelům.</w:t>
      </w:r>
    </w:p>
    <w:p w:rsidR="00982541" w:rsidRPr="00982541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982541">
        <w:rPr>
          <w:rFonts w:ascii="Tahoma" w:hAnsi="Tahoma" w:cs="Tahoma"/>
          <w:sz w:val="20"/>
          <w:szCs w:val="20"/>
        </w:rPr>
        <w:t>Žádost o dodatečné informace k zadávacím podmínkám musí být doručena zadavateli písemně nebo elektronicky, nejpozději 4 pracovní dny před koncem lhůty pro podání nabídek, na níže uvedený kontakt:</w:t>
      </w:r>
    </w:p>
    <w:p w:rsidR="00982541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noProof/>
          <w:sz w:val="20"/>
          <w:szCs w:val="20"/>
        </w:rPr>
      </w:pPr>
      <w:r w:rsidRPr="00982541">
        <w:rPr>
          <w:rFonts w:ascii="Tahoma" w:hAnsi="Tahoma" w:cs="Tahoma"/>
          <w:noProof/>
          <w:sz w:val="20"/>
          <w:szCs w:val="20"/>
        </w:rPr>
        <w:t>PhDr. Miroslava Zoubková</w:t>
      </w:r>
    </w:p>
    <w:p w:rsidR="00982541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noProof/>
          <w:sz w:val="20"/>
          <w:szCs w:val="20"/>
        </w:rPr>
      </w:pPr>
      <w:r w:rsidRPr="00E34B3D">
        <w:rPr>
          <w:rFonts w:ascii="Tahoma" w:hAnsi="Tahoma" w:cs="Tahoma"/>
          <w:noProof/>
          <w:sz w:val="20"/>
          <w:szCs w:val="20"/>
        </w:rPr>
        <w:lastRenderedPageBreak/>
        <w:t>Vyšší odborná škola zdravotnická a Střední škola zdravotnická, Ústí nad Labem, Palachova 35, příspěvková organizace</w:t>
      </w:r>
    </w:p>
    <w:p w:rsidR="00982541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noProof/>
          <w:sz w:val="20"/>
          <w:szCs w:val="20"/>
        </w:rPr>
      </w:pPr>
      <w:r w:rsidRPr="00E34B3D">
        <w:rPr>
          <w:rFonts w:ascii="Tahoma" w:hAnsi="Tahoma" w:cs="Tahoma"/>
          <w:noProof/>
          <w:sz w:val="20"/>
          <w:szCs w:val="20"/>
        </w:rPr>
        <w:t>Palachova 35, 40001 Ústí nad Labem</w:t>
      </w:r>
    </w:p>
    <w:p w:rsidR="00982541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noProof/>
          <w:sz w:val="20"/>
          <w:szCs w:val="20"/>
        </w:rPr>
      </w:pPr>
      <w:r w:rsidRPr="00E34B3D">
        <w:rPr>
          <w:rFonts w:ascii="Tahoma" w:hAnsi="Tahoma" w:cs="Tahoma"/>
          <w:noProof/>
          <w:sz w:val="20"/>
          <w:szCs w:val="20"/>
        </w:rPr>
        <w:t>miroslava.zoubkova@szsvzs.cz</w:t>
      </w:r>
    </w:p>
    <w:p w:rsidR="00982541" w:rsidRPr="00D33179" w:rsidRDefault="00982541" w:rsidP="00D33179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Prohlídka místa plnění: </w:t>
      </w:r>
      <w:r w:rsidRPr="00A53936">
        <w:rPr>
          <w:rFonts w:ascii="Tahoma" w:hAnsi="Tahoma" w:cs="Tahoma"/>
          <w:sz w:val="20"/>
          <w:szCs w:val="20"/>
        </w:rPr>
        <w:t>Zadavatel neumožní dodavatelům prohlídku místa plnění, neboť pro plnění veřejné zakázky či zpracování nabídky to není nezbytné.</w:t>
      </w:r>
    </w:p>
    <w:p w:rsidR="00982541" w:rsidRPr="004D6268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9" w:name="_Toc356377472"/>
      <w:r w:rsidRPr="004D6268">
        <w:rPr>
          <w:rFonts w:ascii="Tahoma" w:hAnsi="Tahoma" w:cs="Tahoma"/>
          <w:sz w:val="28"/>
        </w:rPr>
        <w:t>Kvalifikační předpoklady</w:t>
      </w:r>
      <w:bookmarkEnd w:id="9"/>
    </w:p>
    <w:p w:rsidR="00982541" w:rsidRPr="00847CAE" w:rsidRDefault="00982541" w:rsidP="005577A9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47CAE">
        <w:rPr>
          <w:rFonts w:ascii="Tahoma" w:hAnsi="Tahoma" w:cs="Tahoma"/>
          <w:sz w:val="20"/>
          <w:szCs w:val="20"/>
        </w:rPr>
        <w:t>Kvalifikační předpoklady splní uchazeč, který:</w:t>
      </w:r>
    </w:p>
    <w:p w:rsidR="00982541" w:rsidRPr="00847CAE" w:rsidRDefault="00982541" w:rsidP="005577A9">
      <w:pPr>
        <w:pStyle w:val="Zkladntext"/>
        <w:numPr>
          <w:ilvl w:val="0"/>
          <w:numId w:val="45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847CAE">
        <w:rPr>
          <w:rFonts w:ascii="Tahoma" w:hAnsi="Tahoma" w:cs="Tahoma"/>
          <w:sz w:val="20"/>
          <w:szCs w:val="20"/>
        </w:rPr>
        <w:t>plní základní kvalifikační předpoklady</w:t>
      </w:r>
      <w:r>
        <w:rPr>
          <w:rFonts w:ascii="Tahoma" w:hAnsi="Tahoma" w:cs="Tahoma"/>
          <w:sz w:val="20"/>
          <w:szCs w:val="20"/>
        </w:rPr>
        <w:t>,</w:t>
      </w:r>
    </w:p>
    <w:p w:rsidR="00982541" w:rsidRPr="00847CAE" w:rsidRDefault="00982541" w:rsidP="005577A9">
      <w:pPr>
        <w:pStyle w:val="Zkladntext"/>
        <w:numPr>
          <w:ilvl w:val="0"/>
          <w:numId w:val="45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847CAE">
        <w:rPr>
          <w:rFonts w:ascii="Tahoma" w:hAnsi="Tahoma" w:cs="Tahoma"/>
          <w:sz w:val="20"/>
          <w:szCs w:val="20"/>
        </w:rPr>
        <w:t>plní profesní kvalifikační předpoklady</w:t>
      </w:r>
      <w:r>
        <w:rPr>
          <w:rFonts w:ascii="Tahoma" w:hAnsi="Tahoma" w:cs="Tahoma"/>
          <w:sz w:val="20"/>
          <w:szCs w:val="20"/>
        </w:rPr>
        <w:t>,</w:t>
      </w:r>
    </w:p>
    <w:p w:rsidR="00982541" w:rsidRPr="00847CAE" w:rsidRDefault="00982541" w:rsidP="005577A9">
      <w:pPr>
        <w:pStyle w:val="Zkladntext"/>
        <w:numPr>
          <w:ilvl w:val="0"/>
          <w:numId w:val="45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847CAE">
        <w:rPr>
          <w:rFonts w:ascii="Tahoma" w:hAnsi="Tahoma" w:cs="Tahoma"/>
          <w:sz w:val="20"/>
          <w:szCs w:val="20"/>
        </w:rPr>
        <w:t>plní technické kvalifikační předpoklady</w:t>
      </w:r>
      <w:r>
        <w:rPr>
          <w:rFonts w:ascii="Tahoma" w:hAnsi="Tahoma" w:cs="Tahoma"/>
          <w:sz w:val="20"/>
          <w:szCs w:val="20"/>
        </w:rPr>
        <w:t>,</w:t>
      </w:r>
    </w:p>
    <w:p w:rsidR="00982541" w:rsidRPr="00847CAE" w:rsidRDefault="00982541" w:rsidP="005577A9">
      <w:pPr>
        <w:pStyle w:val="Zkladntext"/>
        <w:numPr>
          <w:ilvl w:val="0"/>
          <w:numId w:val="45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Pr="00847CAE">
        <w:rPr>
          <w:rFonts w:ascii="Tahoma" w:hAnsi="Tahoma" w:cs="Tahoma"/>
          <w:sz w:val="20"/>
          <w:szCs w:val="20"/>
        </w:rPr>
        <w:t>ředloží čestné prohlášení o své ekonomické a finanční způsobilosti plnit veřejnou zakázku</w:t>
      </w:r>
      <w:r>
        <w:rPr>
          <w:rFonts w:ascii="Tahoma" w:hAnsi="Tahoma" w:cs="Tahoma"/>
          <w:sz w:val="20"/>
          <w:szCs w:val="20"/>
        </w:rPr>
        <w:t>.</w:t>
      </w:r>
    </w:p>
    <w:p w:rsidR="00982541" w:rsidRPr="004D6268" w:rsidRDefault="00982541" w:rsidP="00DF030C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Veškeré doklady požadované k prokázání splnění kvalifikace</w:t>
      </w:r>
      <w:r>
        <w:rPr>
          <w:rFonts w:ascii="Tahoma" w:hAnsi="Tahoma" w:cs="Tahoma"/>
          <w:b/>
          <w:sz w:val="20"/>
          <w:szCs w:val="20"/>
        </w:rPr>
        <w:t xml:space="preserve"> mohou uchazeči předložit</w:t>
      </w:r>
      <w:r w:rsidRPr="004D6268">
        <w:rPr>
          <w:rFonts w:ascii="Tahoma" w:hAnsi="Tahoma" w:cs="Tahoma"/>
          <w:b/>
          <w:sz w:val="20"/>
          <w:szCs w:val="20"/>
        </w:rPr>
        <w:t xml:space="preserve"> v originálu, úředně ověřené kopii nebo prosté kopii.</w:t>
      </w:r>
      <w:r w:rsidRPr="004D6268">
        <w:rPr>
          <w:rFonts w:ascii="Tahoma" w:hAnsi="Tahoma" w:cs="Tahoma"/>
          <w:sz w:val="20"/>
          <w:szCs w:val="20"/>
        </w:rPr>
        <w:t xml:space="preserve"> </w:t>
      </w:r>
    </w:p>
    <w:p w:rsidR="00982541" w:rsidRDefault="00982541" w:rsidP="00F44D11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 xml:space="preserve">Dodavatel předloží zadavateli veškeré doklady, kterými prokazuje splnění kvalifikace ve lhůtě stanovené zadavatelem pro podání nabídky. </w:t>
      </w:r>
    </w:p>
    <w:p w:rsidR="00982541" w:rsidRPr="004D6268" w:rsidRDefault="00982541" w:rsidP="003C12F2">
      <w:pPr>
        <w:pStyle w:val="Zkladntext"/>
        <w:widowControl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Pokud není dodavatel schopen prokázat splnění určité části kvalifikace požadované zadavatelem v plném rozsahu, je oprávněn splnění kvalifikace v chybějícím rozsahu prokáza</w:t>
      </w:r>
      <w:r>
        <w:rPr>
          <w:rFonts w:ascii="Tahoma" w:hAnsi="Tahoma" w:cs="Tahoma"/>
          <w:sz w:val="20"/>
          <w:szCs w:val="20"/>
        </w:rPr>
        <w:t xml:space="preserve">t prostřednictvím subdodavatele. </w:t>
      </w:r>
      <w:r w:rsidRPr="004D6268">
        <w:rPr>
          <w:rFonts w:ascii="Tahoma" w:hAnsi="Tahoma" w:cs="Tahoma"/>
          <w:sz w:val="20"/>
          <w:szCs w:val="20"/>
        </w:rPr>
        <w:t>Dodavatel je v takovém případě povinen veřejnému zadavateli předložit smlouvu uzavřenou se subdodavatelem, z níž vyplývá závazek subdodavatele k poskytnutí plnění určeného k plnění veřejné zakázky dodavatelem či k poskytnutí věcí či práv, s nimiž bude dodavatel oprávněn disponovat v rámci plnění veřejné zakázky, a to alespoň v rozsahu, v jakém subdodavatel prokázal splnění kvalifikace. Dodavatel není oprávněn prostřednictvím subdodavatele prokázat splnění základních kvalifikačních předpo</w:t>
      </w:r>
      <w:r>
        <w:rPr>
          <w:rFonts w:ascii="Tahoma" w:hAnsi="Tahoma" w:cs="Tahoma"/>
          <w:sz w:val="20"/>
          <w:szCs w:val="20"/>
        </w:rPr>
        <w:t>kladů a profesních kvalifikačních předpokladů.</w:t>
      </w:r>
    </w:p>
    <w:p w:rsidR="00982541" w:rsidRPr="004D6268" w:rsidRDefault="00982541" w:rsidP="003C12F2">
      <w:pPr>
        <w:pStyle w:val="Zkladntext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Pokud nabídku podává několik dodavatelů společně, jsou zadavateli povinni předložit současně s doklady prokazujícími splnění kvalifikačních předpokladů</w:t>
      </w:r>
      <w:r w:rsidRPr="004D6268">
        <w:rPr>
          <w:rFonts w:ascii="Tahoma" w:hAnsi="Tahoma" w:cs="Tahoma"/>
        </w:rPr>
        <w:t xml:space="preserve"> </w:t>
      </w:r>
      <w:r w:rsidRPr="004D6268">
        <w:rPr>
          <w:rFonts w:ascii="Tahoma" w:hAnsi="Tahoma" w:cs="Tahoma"/>
          <w:sz w:val="20"/>
          <w:szCs w:val="20"/>
        </w:rPr>
        <w:t xml:space="preserve">smlouvu, ve které je obsažen závazek, že všichni tito dodavatelé budou vůči zadavateli a třetím osobám z jakýchkoliv právních vztahů </w:t>
      </w:r>
      <w:r w:rsidRPr="004D6268">
        <w:rPr>
          <w:rFonts w:ascii="Tahoma" w:hAnsi="Tahoma" w:cs="Tahoma"/>
          <w:sz w:val="20"/>
          <w:szCs w:val="20"/>
        </w:rPr>
        <w:lastRenderedPageBreak/>
        <w:t>vzniklých v souvislosti s veřejnou zakázkou zavázáni společně a nerozdílně, a to po celou dobu plnění veřejné zakázky i po dobu trvání jiných závazků vyplývajících z veřejné zakázky.</w:t>
      </w:r>
    </w:p>
    <w:p w:rsidR="00982541" w:rsidRDefault="00982541" w:rsidP="00F44D11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0" w:name="_Toc356377473"/>
      <w:r w:rsidRPr="004D6268">
        <w:rPr>
          <w:rFonts w:ascii="Tahoma" w:hAnsi="Tahoma" w:cs="Tahoma"/>
          <w:i w:val="0"/>
          <w:sz w:val="24"/>
          <w:szCs w:val="24"/>
        </w:rPr>
        <w:t>Základní kvalifikační předpoklady</w:t>
      </w:r>
      <w:bookmarkEnd w:id="10"/>
    </w:p>
    <w:p w:rsidR="00982541" w:rsidRPr="00BF5F98" w:rsidRDefault="00982541" w:rsidP="00BF5F98">
      <w:pPr>
        <w:spacing w:after="24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263E5F">
        <w:rPr>
          <w:rFonts w:ascii="Tahoma" w:hAnsi="Tahoma" w:cs="Tahoma"/>
          <w:sz w:val="20"/>
          <w:szCs w:val="20"/>
        </w:rPr>
        <w:t xml:space="preserve">Dodavatel musí </w:t>
      </w:r>
      <w:r>
        <w:rPr>
          <w:rFonts w:ascii="Tahoma" w:hAnsi="Tahoma" w:cs="Tahoma"/>
          <w:sz w:val="20"/>
          <w:szCs w:val="20"/>
        </w:rPr>
        <w:t xml:space="preserve">prokázat splnění základních </w:t>
      </w:r>
      <w:r w:rsidRPr="00263E5F">
        <w:rPr>
          <w:rFonts w:ascii="Tahoma" w:hAnsi="Tahoma" w:cs="Tahoma"/>
          <w:sz w:val="20"/>
          <w:szCs w:val="20"/>
        </w:rPr>
        <w:t>kvalifikační</w:t>
      </w:r>
      <w:r>
        <w:rPr>
          <w:rFonts w:ascii="Tahoma" w:hAnsi="Tahoma" w:cs="Tahoma"/>
          <w:sz w:val="20"/>
          <w:szCs w:val="20"/>
        </w:rPr>
        <w:t>ch</w:t>
      </w:r>
      <w:r w:rsidRPr="00263E5F">
        <w:rPr>
          <w:rFonts w:ascii="Tahoma" w:hAnsi="Tahoma" w:cs="Tahoma"/>
          <w:sz w:val="20"/>
          <w:szCs w:val="20"/>
        </w:rPr>
        <w:t xml:space="preserve"> předpoklad</w:t>
      </w:r>
      <w:r>
        <w:rPr>
          <w:rFonts w:ascii="Tahoma" w:hAnsi="Tahoma" w:cs="Tahoma"/>
          <w:sz w:val="20"/>
          <w:szCs w:val="20"/>
        </w:rPr>
        <w:t xml:space="preserve">ů v rozsahu dle § 53 ZVZ </w:t>
      </w:r>
      <w:r w:rsidRPr="00263E5F">
        <w:rPr>
          <w:rFonts w:ascii="Tahoma" w:hAnsi="Tahoma" w:cs="Tahoma"/>
          <w:sz w:val="20"/>
          <w:szCs w:val="20"/>
        </w:rPr>
        <w:t xml:space="preserve">předložením </w:t>
      </w:r>
      <w:r w:rsidRPr="00263E5F">
        <w:rPr>
          <w:rFonts w:ascii="Tahoma" w:hAnsi="Tahoma" w:cs="Tahoma"/>
          <w:b/>
          <w:sz w:val="20"/>
          <w:szCs w:val="20"/>
        </w:rPr>
        <w:t>čestného prohlášení, z jehož obsahu musí být zřejmé, že dodavatel splňuje všechny základní kvalifikační předpoklady uvedené v § 53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263E5F">
        <w:rPr>
          <w:rFonts w:ascii="Tahoma" w:hAnsi="Tahoma" w:cs="Tahoma"/>
          <w:b/>
          <w:sz w:val="20"/>
          <w:szCs w:val="20"/>
        </w:rPr>
        <w:t>ZVZ</w:t>
      </w:r>
      <w:r w:rsidRPr="00263E5F">
        <w:rPr>
          <w:rFonts w:ascii="Tahoma" w:hAnsi="Tahoma" w:cs="Tahoma"/>
          <w:sz w:val="20"/>
          <w:szCs w:val="20"/>
        </w:rPr>
        <w:t xml:space="preserve">. Toto čestné prohlášení musí být podepsáno osobou oprávněnou jednat v této věci za dodavatele nebo jeho jménem a nesmí být k poslednímu dni, ke kterému má být prokázáno splnění kvalifikace, starší </w:t>
      </w:r>
      <w:r>
        <w:rPr>
          <w:rFonts w:ascii="Tahoma" w:hAnsi="Tahoma" w:cs="Tahoma"/>
          <w:sz w:val="20"/>
          <w:szCs w:val="20"/>
        </w:rPr>
        <w:t xml:space="preserve">než 90 </w:t>
      </w:r>
      <w:r w:rsidRPr="00263E5F">
        <w:rPr>
          <w:rFonts w:ascii="Tahoma" w:hAnsi="Tahoma" w:cs="Tahoma"/>
          <w:sz w:val="20"/>
          <w:szCs w:val="20"/>
        </w:rPr>
        <w:t>dnů</w:t>
      </w:r>
      <w:r>
        <w:rPr>
          <w:rFonts w:ascii="Tahoma" w:hAnsi="Tahoma" w:cs="Tahoma"/>
          <w:sz w:val="20"/>
          <w:szCs w:val="20"/>
        </w:rPr>
        <w:t xml:space="preserve"> ke dni podání nabídky</w:t>
      </w:r>
      <w:r w:rsidRPr="00263E5F">
        <w:rPr>
          <w:rFonts w:ascii="Tahoma" w:hAnsi="Tahoma" w:cs="Tahoma"/>
          <w:sz w:val="20"/>
          <w:szCs w:val="20"/>
        </w:rPr>
        <w:t xml:space="preserve">. </w:t>
      </w:r>
    </w:p>
    <w:p w:rsidR="00982541" w:rsidRPr="004D6268" w:rsidRDefault="00982541" w:rsidP="00F44D11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1" w:name="_Toc356377474"/>
      <w:r w:rsidRPr="004D6268">
        <w:rPr>
          <w:rFonts w:ascii="Tahoma" w:hAnsi="Tahoma" w:cs="Tahoma"/>
          <w:i w:val="0"/>
          <w:sz w:val="24"/>
          <w:szCs w:val="24"/>
        </w:rPr>
        <w:t>Profesní kvalifikační předpoklady</w:t>
      </w:r>
      <w:bookmarkEnd w:id="11"/>
    </w:p>
    <w:p w:rsidR="00982541" w:rsidRDefault="00982541" w:rsidP="00BF5F98">
      <w:pPr>
        <w:spacing w:after="12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643E3E">
        <w:rPr>
          <w:rFonts w:ascii="Tahoma" w:hAnsi="Tahoma" w:cs="Tahoma"/>
          <w:bCs/>
          <w:sz w:val="20"/>
          <w:szCs w:val="20"/>
        </w:rPr>
        <w:t xml:space="preserve">Zadavatel požaduje, aby dodavatel prokázal splnění </w:t>
      </w:r>
      <w:r>
        <w:rPr>
          <w:rFonts w:ascii="Tahoma" w:hAnsi="Tahoma" w:cs="Tahoma"/>
          <w:bCs/>
          <w:sz w:val="20"/>
          <w:szCs w:val="20"/>
        </w:rPr>
        <w:t>profesních</w:t>
      </w:r>
      <w:r w:rsidRPr="00643E3E">
        <w:rPr>
          <w:rFonts w:ascii="Tahoma" w:hAnsi="Tahoma" w:cs="Tahoma"/>
          <w:bCs/>
          <w:sz w:val="20"/>
          <w:szCs w:val="20"/>
        </w:rPr>
        <w:t xml:space="preserve"> kva</w:t>
      </w:r>
      <w:r>
        <w:rPr>
          <w:rFonts w:ascii="Tahoma" w:hAnsi="Tahoma" w:cs="Tahoma"/>
          <w:bCs/>
          <w:sz w:val="20"/>
          <w:szCs w:val="20"/>
        </w:rPr>
        <w:t>lifikačních předpokladů předložením:</w:t>
      </w:r>
    </w:p>
    <w:p w:rsidR="00982541" w:rsidRPr="00253337" w:rsidRDefault="00982541" w:rsidP="00BF5F98">
      <w:pPr>
        <w:pStyle w:val="Odstavecseseznamem"/>
        <w:numPr>
          <w:ilvl w:val="0"/>
          <w:numId w:val="27"/>
        </w:numPr>
        <w:spacing w:after="120" w:line="36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 w:rsidRPr="00253337">
        <w:rPr>
          <w:rFonts w:ascii="Tahoma" w:hAnsi="Tahoma" w:cs="Tahoma"/>
          <w:b/>
          <w:bCs/>
          <w:sz w:val="20"/>
          <w:szCs w:val="20"/>
        </w:rPr>
        <w:t>výpisu z obchodního rejstříku</w:t>
      </w:r>
      <w:r w:rsidRPr="00253337">
        <w:rPr>
          <w:rFonts w:ascii="Tahoma" w:hAnsi="Tahoma" w:cs="Tahoma"/>
          <w:bCs/>
          <w:sz w:val="20"/>
          <w:szCs w:val="20"/>
        </w:rPr>
        <w:t xml:space="preserve"> či jiné obdobné evidence, je-li v ní uchazeč zapsán. Výpis z obchodního rejstříku nesmí být starší než 90 dnů ke dni podání nabídky.</w:t>
      </w:r>
    </w:p>
    <w:p w:rsidR="00982541" w:rsidRPr="00BF5F98" w:rsidRDefault="00982541" w:rsidP="00BF5F98">
      <w:pPr>
        <w:pStyle w:val="Odstavecseseznamem"/>
        <w:numPr>
          <w:ilvl w:val="0"/>
          <w:numId w:val="27"/>
        </w:numPr>
        <w:spacing w:after="120" w:line="36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 w:rsidRPr="00253337">
        <w:rPr>
          <w:rFonts w:ascii="Tahoma" w:hAnsi="Tahoma" w:cs="Tahoma"/>
          <w:b/>
          <w:bCs/>
          <w:sz w:val="20"/>
          <w:szCs w:val="20"/>
        </w:rPr>
        <w:t>dokladu o oprávnění k podnikání</w:t>
      </w:r>
      <w:r w:rsidRPr="00253337">
        <w:rPr>
          <w:rFonts w:ascii="Tahoma" w:hAnsi="Tahoma" w:cs="Tahoma"/>
          <w:bCs/>
          <w:sz w:val="20"/>
          <w:szCs w:val="20"/>
        </w:rPr>
        <w:t xml:space="preserve"> podle zvláštních právních předpisů v rozsahu odpovídajícím předmětu veřejné zakázky, zejména dokladu prokazujícího příslušné živnostenské oprávnění či licenci (živnostenský list nebo výpis z živnostenské</w:t>
      </w:r>
      <w:r>
        <w:rPr>
          <w:rFonts w:ascii="Tahoma" w:hAnsi="Tahoma" w:cs="Tahoma"/>
          <w:bCs/>
          <w:sz w:val="20"/>
          <w:szCs w:val="20"/>
        </w:rPr>
        <w:t>ho rejstříku).</w:t>
      </w:r>
    </w:p>
    <w:p w:rsidR="00982541" w:rsidRDefault="00982541" w:rsidP="00F44D11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2" w:name="_Toc356377475"/>
      <w:r>
        <w:rPr>
          <w:rFonts w:ascii="Tahoma" w:hAnsi="Tahoma" w:cs="Tahoma"/>
          <w:i w:val="0"/>
          <w:sz w:val="24"/>
          <w:szCs w:val="24"/>
        </w:rPr>
        <w:t>Technické kvalifikační předpoklady</w:t>
      </w:r>
      <w:bookmarkEnd w:id="12"/>
    </w:p>
    <w:p w:rsidR="00982541" w:rsidRPr="00BF5F98" w:rsidRDefault="00982541" w:rsidP="00BF5F98">
      <w:pPr>
        <w:spacing w:after="12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643E3E">
        <w:rPr>
          <w:rFonts w:ascii="Tahoma" w:hAnsi="Tahoma" w:cs="Tahoma"/>
          <w:bCs/>
          <w:sz w:val="20"/>
          <w:szCs w:val="20"/>
        </w:rPr>
        <w:t xml:space="preserve">Zadavatel požaduje, aby dodavatel prokázal splnění </w:t>
      </w:r>
      <w:r>
        <w:rPr>
          <w:rFonts w:ascii="Tahoma" w:hAnsi="Tahoma" w:cs="Tahoma"/>
          <w:bCs/>
          <w:sz w:val="20"/>
          <w:szCs w:val="20"/>
        </w:rPr>
        <w:t xml:space="preserve">technického kvalifikačního předpokladu </w:t>
      </w:r>
      <w:r w:rsidRPr="00BF5F98">
        <w:rPr>
          <w:rFonts w:ascii="Tahoma" w:hAnsi="Tahoma" w:cs="Tahoma"/>
          <w:bCs/>
          <w:sz w:val="20"/>
          <w:szCs w:val="20"/>
        </w:rPr>
        <w:t xml:space="preserve">předložením </w:t>
      </w:r>
      <w:r w:rsidRPr="00BF5F98">
        <w:rPr>
          <w:rFonts w:ascii="Tahoma" w:hAnsi="Tahoma" w:cs="Tahoma"/>
          <w:b/>
          <w:bCs/>
          <w:sz w:val="20"/>
          <w:szCs w:val="20"/>
        </w:rPr>
        <w:t>seznamu dodávek</w:t>
      </w:r>
      <w:r w:rsidRPr="00BF5F98">
        <w:rPr>
          <w:rFonts w:ascii="Tahoma" w:hAnsi="Tahoma" w:cs="Tahoma"/>
          <w:bCs/>
          <w:sz w:val="20"/>
          <w:szCs w:val="20"/>
        </w:rPr>
        <w:t xml:space="preserve"> realizovaných dodavatelem v posledních 3 let, v němž musí doložit, že v tomto období realizova</w:t>
      </w:r>
      <w:r>
        <w:rPr>
          <w:rFonts w:ascii="Tahoma" w:hAnsi="Tahoma" w:cs="Tahoma"/>
          <w:bCs/>
          <w:sz w:val="20"/>
          <w:szCs w:val="20"/>
        </w:rPr>
        <w:t>l minimálně</w:t>
      </w:r>
      <w:r w:rsidRPr="00BF5F98">
        <w:rPr>
          <w:rFonts w:ascii="Tahoma" w:hAnsi="Tahoma" w:cs="Tahoma"/>
          <w:bCs/>
          <w:sz w:val="20"/>
          <w:szCs w:val="20"/>
        </w:rPr>
        <w:t xml:space="preserve"> 3 dodávky odpovídající předmětu veřejné zakázky, </w:t>
      </w:r>
      <w:r w:rsidRPr="00982541">
        <w:rPr>
          <w:rFonts w:ascii="Tahoma" w:hAnsi="Tahoma" w:cs="Tahoma"/>
          <w:bCs/>
          <w:sz w:val="20"/>
          <w:szCs w:val="20"/>
        </w:rPr>
        <w:t>každou v hodnotě minimálně 900.000,- Kč včetně DPH. K seznamu musí být doložena minimálně 3</w:t>
      </w:r>
      <w:r w:rsidRPr="00BF5F98">
        <w:rPr>
          <w:rFonts w:ascii="Tahoma" w:hAnsi="Tahoma" w:cs="Tahoma"/>
          <w:bCs/>
          <w:sz w:val="20"/>
          <w:szCs w:val="20"/>
        </w:rPr>
        <w:t xml:space="preserve"> osvědčení objednatelů o řádné realizaci těchto dodávek. Tato osvědčení musí obsahovat identifikační údaje objednatele včetně kontaktů, cenu,</w:t>
      </w:r>
      <w:r>
        <w:rPr>
          <w:rFonts w:ascii="Tahoma" w:hAnsi="Tahoma" w:cs="Tahoma"/>
          <w:bCs/>
          <w:sz w:val="20"/>
          <w:szCs w:val="20"/>
        </w:rPr>
        <w:t xml:space="preserve"> dobu a místo realizace dodávky.</w:t>
      </w:r>
    </w:p>
    <w:p w:rsidR="00982541" w:rsidRPr="004D6268" w:rsidRDefault="00982541" w:rsidP="00F44D11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3" w:name="_Toc356377476"/>
      <w:r w:rsidRPr="004D6268">
        <w:rPr>
          <w:rFonts w:ascii="Tahoma" w:hAnsi="Tahoma" w:cs="Tahoma"/>
          <w:i w:val="0"/>
          <w:sz w:val="24"/>
          <w:szCs w:val="24"/>
        </w:rPr>
        <w:t>Důsledek nesplnění kvalifikace</w:t>
      </w:r>
      <w:bookmarkEnd w:id="13"/>
    </w:p>
    <w:p w:rsidR="00982541" w:rsidRDefault="00982541" w:rsidP="00F44D11">
      <w:pPr>
        <w:tabs>
          <w:tab w:val="left" w:pos="900"/>
        </w:tabs>
        <w:spacing w:after="120" w:line="360" w:lineRule="auto"/>
        <w:jc w:val="both"/>
        <w:rPr>
          <w:rFonts w:ascii="Tahoma" w:eastAsia="MS Mincho" w:hAnsi="Tahoma" w:cs="Tahoma"/>
          <w:sz w:val="20"/>
          <w:szCs w:val="20"/>
        </w:rPr>
      </w:pPr>
      <w:r>
        <w:rPr>
          <w:rFonts w:ascii="Tahoma" w:eastAsia="MS Mincho" w:hAnsi="Tahoma" w:cs="Tahoma"/>
          <w:sz w:val="20"/>
          <w:szCs w:val="20"/>
        </w:rPr>
        <w:t>Neprokáže-li uchazeč splnění</w:t>
      </w:r>
      <w:r w:rsidRPr="004D6268">
        <w:rPr>
          <w:rFonts w:ascii="Tahoma" w:eastAsia="MS Mincho" w:hAnsi="Tahoma" w:cs="Tahoma"/>
          <w:sz w:val="20"/>
          <w:szCs w:val="20"/>
        </w:rPr>
        <w:t xml:space="preserve"> kvalifikac</w:t>
      </w:r>
      <w:r>
        <w:rPr>
          <w:rFonts w:ascii="Tahoma" w:eastAsia="MS Mincho" w:hAnsi="Tahoma" w:cs="Tahoma"/>
          <w:sz w:val="20"/>
          <w:szCs w:val="20"/>
        </w:rPr>
        <w:t>e</w:t>
      </w:r>
      <w:r w:rsidRPr="004D6268">
        <w:rPr>
          <w:rFonts w:ascii="Tahoma" w:eastAsia="MS Mincho" w:hAnsi="Tahoma" w:cs="Tahoma"/>
          <w:sz w:val="20"/>
          <w:szCs w:val="20"/>
        </w:rPr>
        <w:t xml:space="preserve"> v požadovaném rozsahu, bude</w:t>
      </w:r>
      <w:r>
        <w:rPr>
          <w:rFonts w:ascii="Tahoma" w:eastAsia="MS Mincho" w:hAnsi="Tahoma" w:cs="Tahoma"/>
          <w:sz w:val="20"/>
          <w:szCs w:val="20"/>
        </w:rPr>
        <w:t xml:space="preserve"> zadavatelem</w:t>
      </w:r>
      <w:r w:rsidRPr="004D6268">
        <w:rPr>
          <w:rFonts w:ascii="Tahoma" w:eastAsia="MS Mincho" w:hAnsi="Tahoma" w:cs="Tahoma"/>
          <w:sz w:val="20"/>
          <w:szCs w:val="20"/>
        </w:rPr>
        <w:t xml:space="preserve"> z účasti v zadávacím řízení</w:t>
      </w:r>
      <w:r w:rsidRPr="006045A8">
        <w:rPr>
          <w:rFonts w:ascii="Tahoma" w:eastAsia="MS Mincho" w:hAnsi="Tahoma" w:cs="Tahoma"/>
          <w:sz w:val="20"/>
          <w:szCs w:val="20"/>
        </w:rPr>
        <w:t xml:space="preserve"> </w:t>
      </w:r>
      <w:r w:rsidRPr="004D6268">
        <w:rPr>
          <w:rFonts w:ascii="Tahoma" w:eastAsia="MS Mincho" w:hAnsi="Tahoma" w:cs="Tahoma"/>
          <w:sz w:val="20"/>
          <w:szCs w:val="20"/>
        </w:rPr>
        <w:t xml:space="preserve">vyloučen. </w:t>
      </w:r>
    </w:p>
    <w:p w:rsidR="00982541" w:rsidRPr="006A7916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14" w:name="_Toc356377477"/>
      <w:r>
        <w:rPr>
          <w:rFonts w:ascii="Tahoma" w:hAnsi="Tahoma" w:cs="Tahoma"/>
          <w:sz w:val="28"/>
        </w:rPr>
        <w:lastRenderedPageBreak/>
        <w:t>Další</w:t>
      </w:r>
      <w:r w:rsidRPr="006A7916">
        <w:rPr>
          <w:rFonts w:ascii="Tahoma" w:hAnsi="Tahoma" w:cs="Tahoma"/>
          <w:sz w:val="28"/>
        </w:rPr>
        <w:t xml:space="preserve"> požadavky zad</w:t>
      </w:r>
      <w:r>
        <w:rPr>
          <w:rFonts w:ascii="Tahoma" w:hAnsi="Tahoma" w:cs="Tahoma"/>
          <w:sz w:val="28"/>
        </w:rPr>
        <w:t>avatele</w:t>
      </w:r>
      <w:bookmarkEnd w:id="14"/>
    </w:p>
    <w:p w:rsidR="00982541" w:rsidRPr="00901EFD" w:rsidRDefault="00982541" w:rsidP="00BF5F98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01EFD">
        <w:rPr>
          <w:rFonts w:ascii="Tahoma" w:hAnsi="Tahoma" w:cs="Tahoma"/>
          <w:color w:val="000000"/>
          <w:sz w:val="20"/>
          <w:szCs w:val="20"/>
        </w:rPr>
        <w:t>Zadavatel požaduje</w:t>
      </w:r>
      <w:r>
        <w:rPr>
          <w:rFonts w:ascii="Tahoma" w:hAnsi="Tahoma" w:cs="Tahoma"/>
          <w:color w:val="000000"/>
          <w:sz w:val="20"/>
          <w:szCs w:val="20"/>
        </w:rPr>
        <w:t xml:space="preserve"> předložit</w:t>
      </w:r>
      <w:r w:rsidRPr="00901EF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F5F98">
        <w:rPr>
          <w:rFonts w:ascii="Tahoma" w:hAnsi="Tahoma" w:cs="Tahoma"/>
          <w:b/>
          <w:color w:val="000000"/>
          <w:sz w:val="20"/>
          <w:szCs w:val="20"/>
        </w:rPr>
        <w:t>čestné prohlášení uchazeče</w:t>
      </w:r>
      <w:r w:rsidRPr="00901EFD">
        <w:rPr>
          <w:rFonts w:ascii="Tahoma" w:hAnsi="Tahoma" w:cs="Tahoma"/>
          <w:color w:val="000000"/>
          <w:sz w:val="20"/>
          <w:szCs w:val="20"/>
        </w:rPr>
        <w:t>, že jako subjekt předkládající nabídku se nepodílel na přípravě nebo zadání předmětného výběrového řízení, konkrétně musí</w:t>
      </w:r>
      <w:r>
        <w:rPr>
          <w:rFonts w:ascii="Tahoma" w:hAnsi="Tahoma" w:cs="Tahoma"/>
          <w:color w:val="000000"/>
          <w:sz w:val="20"/>
          <w:szCs w:val="20"/>
        </w:rPr>
        <w:t xml:space="preserve"> takové</w:t>
      </w:r>
      <w:r w:rsidRPr="00901EFD">
        <w:rPr>
          <w:rFonts w:ascii="Tahoma" w:hAnsi="Tahoma" w:cs="Tahoma"/>
          <w:color w:val="000000"/>
          <w:sz w:val="20"/>
          <w:szCs w:val="20"/>
        </w:rPr>
        <w:t xml:space="preserve"> čestné prohlášení obsahovat prohlášení</w:t>
      </w:r>
      <w:r>
        <w:rPr>
          <w:rFonts w:ascii="Tahoma" w:hAnsi="Tahoma" w:cs="Tahoma"/>
          <w:color w:val="000000"/>
          <w:sz w:val="20"/>
          <w:szCs w:val="20"/>
        </w:rPr>
        <w:t xml:space="preserve"> uchazeče</w:t>
      </w:r>
      <w:r w:rsidRPr="00901EFD">
        <w:rPr>
          <w:rFonts w:ascii="Tahoma" w:hAnsi="Tahoma" w:cs="Tahoma"/>
          <w:color w:val="000000"/>
          <w:sz w:val="20"/>
          <w:szCs w:val="20"/>
        </w:rPr>
        <w:t>, že:</w:t>
      </w:r>
    </w:p>
    <w:p w:rsidR="00982541" w:rsidRPr="00901EFD" w:rsidRDefault="00982541" w:rsidP="00BF5F98">
      <w:pPr>
        <w:pStyle w:val="Odstavecseseznamem"/>
        <w:numPr>
          <w:ilvl w:val="0"/>
          <w:numId w:val="22"/>
        </w:num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na zpracování </w:t>
      </w:r>
      <w:r w:rsidRPr="00901EFD">
        <w:rPr>
          <w:rFonts w:ascii="Tahoma" w:hAnsi="Tahoma" w:cs="Tahoma"/>
          <w:color w:val="000000"/>
          <w:sz w:val="20"/>
          <w:szCs w:val="20"/>
        </w:rPr>
        <w:t>nabídky se nepodílel zaměstnanec zadavatele či člen realizačního týmu projektu či osoba, která se na základě smluvního vztahu podílela na přípravě nebo zadání předmětného výběrového řízení;</w:t>
      </w:r>
    </w:p>
    <w:p w:rsidR="00982541" w:rsidRPr="00901EFD" w:rsidRDefault="00982541" w:rsidP="00BF5F98">
      <w:pPr>
        <w:pStyle w:val="Odstavecseseznamem"/>
        <w:numPr>
          <w:ilvl w:val="0"/>
          <w:numId w:val="22"/>
        </w:num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01EFD">
        <w:rPr>
          <w:rFonts w:ascii="Tahoma" w:hAnsi="Tahoma" w:cs="Tahoma"/>
          <w:color w:val="000000"/>
          <w:sz w:val="20"/>
          <w:szCs w:val="20"/>
        </w:rPr>
        <w:t>není uchazečem ve sdružení, kde je zaměstnanec zadavatele či člen realizačního týmu projektu či osoba, která se na základě smluvního vztahu podílela na přípravě nebo zadání předmětného výběrového řízení;</w:t>
      </w:r>
    </w:p>
    <w:p w:rsidR="00982541" w:rsidRDefault="00982541" w:rsidP="00BF5F98">
      <w:pPr>
        <w:pStyle w:val="Odstavecseseznamem"/>
        <w:numPr>
          <w:ilvl w:val="0"/>
          <w:numId w:val="22"/>
        </w:num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01EFD">
        <w:rPr>
          <w:rFonts w:ascii="Tahoma" w:hAnsi="Tahoma" w:cs="Tahoma"/>
          <w:color w:val="000000"/>
          <w:sz w:val="20"/>
          <w:szCs w:val="20"/>
        </w:rPr>
        <w:t>jeho subdodavatelem není zaměstnanec zadavatele, člen realizačního týmu projektu či osoba, která se na základě smluvního vztahu podílela na přípravě nebo zadání předmětného výběrového řízení.</w:t>
      </w:r>
    </w:p>
    <w:p w:rsidR="00982541" w:rsidRPr="00901EFD" w:rsidRDefault="00982541" w:rsidP="00BF5F98">
      <w:pPr>
        <w:pStyle w:val="Odstavecseseznamem"/>
        <w:numPr>
          <w:ilvl w:val="0"/>
          <w:numId w:val="22"/>
        </w:num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mu nebyl ulož</w:t>
      </w:r>
      <w:r w:rsidRPr="009306F3">
        <w:rPr>
          <w:rFonts w:ascii="Tahoma" w:hAnsi="Tahoma" w:cs="Tahoma"/>
          <w:color w:val="000000"/>
          <w:sz w:val="20"/>
          <w:szCs w:val="20"/>
        </w:rPr>
        <w:t>en zákaz plnění veřejných zakázek ve smyslu § 120a odst</w:t>
      </w:r>
      <w:r>
        <w:rPr>
          <w:rFonts w:ascii="Tahoma" w:hAnsi="Tahoma" w:cs="Tahoma"/>
          <w:color w:val="000000"/>
          <w:sz w:val="20"/>
          <w:szCs w:val="20"/>
        </w:rPr>
        <w:t>. 2) ZVZ a není</w:t>
      </w:r>
      <w:r w:rsidRPr="009306F3">
        <w:rPr>
          <w:rFonts w:ascii="Tahoma" w:hAnsi="Tahoma" w:cs="Tahoma"/>
          <w:color w:val="000000"/>
          <w:sz w:val="20"/>
          <w:szCs w:val="20"/>
        </w:rPr>
        <w:t xml:space="preserve"> veden v rejstříku osob se zákazem plnění veřejných zakázek.</w:t>
      </w:r>
    </w:p>
    <w:p w:rsidR="00982541" w:rsidRPr="004D6268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15" w:name="_Toc356377478"/>
      <w:r w:rsidRPr="004D6268">
        <w:rPr>
          <w:rFonts w:ascii="Tahoma" w:hAnsi="Tahoma" w:cs="Tahoma"/>
          <w:sz w:val="28"/>
        </w:rPr>
        <w:t>Obchodní podmínky</w:t>
      </w:r>
      <w:bookmarkEnd w:id="15"/>
    </w:p>
    <w:p w:rsidR="00982541" w:rsidRPr="004D6268" w:rsidRDefault="00982541" w:rsidP="008253CD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6" w:name="_Toc356377479"/>
      <w:r w:rsidRPr="004D6268">
        <w:rPr>
          <w:rFonts w:ascii="Tahoma" w:hAnsi="Tahoma" w:cs="Tahoma"/>
          <w:i w:val="0"/>
          <w:sz w:val="24"/>
          <w:szCs w:val="24"/>
        </w:rPr>
        <w:t>Návrh smlouvy</w:t>
      </w:r>
      <w:bookmarkEnd w:id="16"/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Uchazeč je povinen v nabídce předložit ná</w:t>
      </w:r>
      <w:r>
        <w:rPr>
          <w:rFonts w:ascii="Tahoma" w:hAnsi="Tahoma" w:cs="Tahoma"/>
          <w:color w:val="000000"/>
          <w:sz w:val="20"/>
          <w:szCs w:val="20"/>
        </w:rPr>
        <w:t>vrh smlouvy, který</w:t>
      </w:r>
      <w:r w:rsidRPr="004D6268">
        <w:rPr>
          <w:rFonts w:ascii="Tahoma" w:hAnsi="Tahoma" w:cs="Tahoma"/>
          <w:color w:val="000000"/>
          <w:sz w:val="20"/>
          <w:szCs w:val="20"/>
        </w:rPr>
        <w:t xml:space="preserve"> bude splňovat zadávací podmínky zadavatele. Návrh smlouvy musí dále plně respektovat ustanovení obecně závazných právních předpisů. </w:t>
      </w:r>
    </w:p>
    <w:p w:rsidR="00982541" w:rsidRPr="00426A9F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b/>
          <w:color w:val="000000"/>
          <w:sz w:val="20"/>
          <w:szCs w:val="20"/>
        </w:rPr>
        <w:t>Návrh smlouvy musí být ze strany uchazeče podepsán osobou oprávněnou jed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nat za uchazeče, </w:t>
      </w:r>
      <w:r>
        <w:rPr>
          <w:rFonts w:ascii="Tahoma" w:hAnsi="Tahoma" w:cs="Tahoma"/>
          <w:color w:val="000000"/>
          <w:sz w:val="20"/>
          <w:szCs w:val="20"/>
        </w:rPr>
        <w:t>o</w:t>
      </w:r>
      <w:r w:rsidRPr="004D6268">
        <w:rPr>
          <w:rFonts w:ascii="Tahoma" w:hAnsi="Tahoma" w:cs="Tahoma"/>
          <w:color w:val="000000"/>
          <w:sz w:val="20"/>
          <w:szCs w:val="20"/>
        </w:rPr>
        <w:t>riginál nebo úředně ověřená kopie zmocnění musí být v takovém pří</w:t>
      </w:r>
      <w:r>
        <w:rPr>
          <w:rFonts w:ascii="Tahoma" w:hAnsi="Tahoma" w:cs="Tahoma"/>
          <w:color w:val="000000"/>
          <w:sz w:val="20"/>
          <w:szCs w:val="20"/>
        </w:rPr>
        <w:t xml:space="preserve">padě součástí nabídky uchazeče,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nebo jeho jménem. </w:t>
      </w:r>
      <w:r w:rsidRPr="00426A9F">
        <w:rPr>
          <w:rFonts w:ascii="Tahoma" w:hAnsi="Tahoma" w:cs="Tahoma"/>
          <w:color w:val="000000"/>
          <w:sz w:val="20"/>
          <w:szCs w:val="20"/>
        </w:rPr>
        <w:t>Předložení nepodepsaného textu smlouvy nelze považovat za předložení návrhu</w:t>
      </w:r>
      <w:r>
        <w:rPr>
          <w:rFonts w:ascii="Tahoma" w:hAnsi="Tahoma" w:cs="Tahoma"/>
          <w:color w:val="000000"/>
          <w:sz w:val="20"/>
          <w:szCs w:val="20"/>
        </w:rPr>
        <w:t xml:space="preserve"> smlouvy a uchazeč by musel být zadavatelem z účasti v zadávacím řízení vyloučen.</w:t>
      </w:r>
      <w:r w:rsidRPr="00426A9F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V návrhu smlouvy je uchazeč povinen plně respektovat vedle níže uvedených obchodních podmínek také požadavky na způsob zprac</w:t>
      </w:r>
      <w:r>
        <w:rPr>
          <w:rFonts w:ascii="Tahoma" w:hAnsi="Tahoma" w:cs="Tahoma"/>
          <w:color w:val="000000"/>
          <w:sz w:val="20"/>
          <w:szCs w:val="20"/>
        </w:rPr>
        <w:t>ování nabídkové ceny. Nedodržení</w:t>
      </w:r>
      <w:r w:rsidRPr="004D6268">
        <w:rPr>
          <w:rFonts w:ascii="Tahoma" w:hAnsi="Tahoma" w:cs="Tahoma"/>
          <w:color w:val="000000"/>
          <w:sz w:val="20"/>
          <w:szCs w:val="20"/>
        </w:rPr>
        <w:t xml:space="preserve"> obchodních podm</w:t>
      </w:r>
      <w:r>
        <w:rPr>
          <w:rFonts w:ascii="Tahoma" w:hAnsi="Tahoma" w:cs="Tahoma"/>
          <w:color w:val="000000"/>
          <w:sz w:val="20"/>
          <w:szCs w:val="20"/>
        </w:rPr>
        <w:t>ínek by bylo důvodem k vyloučení</w:t>
      </w:r>
      <w:r w:rsidRPr="004D6268">
        <w:rPr>
          <w:rFonts w:ascii="Tahoma" w:hAnsi="Tahoma" w:cs="Tahoma"/>
          <w:color w:val="000000"/>
          <w:sz w:val="20"/>
          <w:szCs w:val="20"/>
        </w:rPr>
        <w:t xml:space="preserve"> uchazeče z další účasti v zadávacím řízení.</w:t>
      </w:r>
    </w:p>
    <w:p w:rsidR="00982541" w:rsidRDefault="00982541" w:rsidP="008253CD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7" w:name="_Toc356377480"/>
      <w:r>
        <w:rPr>
          <w:rFonts w:ascii="Tahoma" w:hAnsi="Tahoma" w:cs="Tahoma"/>
          <w:i w:val="0"/>
          <w:sz w:val="24"/>
          <w:szCs w:val="24"/>
        </w:rPr>
        <w:lastRenderedPageBreak/>
        <w:t>Základní náležitosti návrhu smlouvy</w:t>
      </w:r>
      <w:bookmarkEnd w:id="17"/>
    </w:p>
    <w:p w:rsidR="00982541" w:rsidRPr="001C305D" w:rsidRDefault="00982541" w:rsidP="001C305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C305D">
        <w:rPr>
          <w:rFonts w:ascii="Tahoma" w:hAnsi="Tahoma" w:cs="Tahoma"/>
          <w:color w:val="000000"/>
          <w:sz w:val="20"/>
          <w:szCs w:val="20"/>
        </w:rPr>
        <w:t>Návrh smlouvy musí obsahovat označení smluvních stran včetně IČO a DIČ, pokud jsou přiděleny.</w:t>
      </w:r>
    </w:p>
    <w:p w:rsidR="00982541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B457CC">
        <w:rPr>
          <w:rFonts w:ascii="Tahoma" w:hAnsi="Tahoma" w:cs="Tahoma"/>
          <w:color w:val="000000"/>
          <w:sz w:val="20"/>
          <w:szCs w:val="20"/>
        </w:rPr>
        <w:t>Návrh smlouvy musí obsahovat předmět plnění konkretizovaný kvantitativně i kvalitativně. Zadavatel požaduje, aby přílohou návrhu smlouvy byla nabídka uchazeče, kde je předmět plnění konkretizován kvantitativně i kvalitativně.</w:t>
      </w:r>
    </w:p>
    <w:p w:rsidR="00982541" w:rsidRPr="004D6268" w:rsidRDefault="00982541" w:rsidP="008253CD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8" w:name="_Toc356377481"/>
      <w:r w:rsidRPr="004D6268">
        <w:rPr>
          <w:rFonts w:ascii="Tahoma" w:hAnsi="Tahoma" w:cs="Tahoma"/>
          <w:i w:val="0"/>
          <w:sz w:val="24"/>
          <w:szCs w:val="24"/>
        </w:rPr>
        <w:t>Termín realizace/dodání</w:t>
      </w:r>
      <w:bookmarkEnd w:id="18"/>
    </w:p>
    <w:p w:rsidR="00982541" w:rsidRPr="00982541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82541">
        <w:rPr>
          <w:rFonts w:ascii="Tahoma" w:hAnsi="Tahoma" w:cs="Tahoma"/>
          <w:color w:val="000000"/>
          <w:sz w:val="20"/>
          <w:szCs w:val="20"/>
        </w:rPr>
        <w:t>Plnění bude probíhat ve dvou fázích:</w:t>
      </w:r>
    </w:p>
    <w:p w:rsidR="00982541" w:rsidRPr="00982541" w:rsidRDefault="00982541" w:rsidP="001C4320">
      <w:pPr>
        <w:pStyle w:val="Odstavecseseznamem"/>
        <w:numPr>
          <w:ilvl w:val="0"/>
          <w:numId w:val="46"/>
        </w:num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982541">
        <w:rPr>
          <w:rFonts w:ascii="Tahoma" w:hAnsi="Tahoma" w:cs="Tahoma"/>
          <w:color w:val="000000"/>
          <w:sz w:val="20"/>
          <w:szCs w:val="20"/>
        </w:rPr>
        <w:t>I.fáze</w:t>
      </w:r>
      <w:proofErr w:type="spellEnd"/>
      <w:r w:rsidRPr="00982541">
        <w:rPr>
          <w:rFonts w:ascii="Tahoma" w:hAnsi="Tahoma" w:cs="Tahoma"/>
          <w:color w:val="000000"/>
          <w:sz w:val="20"/>
          <w:szCs w:val="20"/>
        </w:rPr>
        <w:t xml:space="preserve"> dodávky bude zahrnovat: </w:t>
      </w:r>
      <w:r w:rsidRPr="00982541">
        <w:rPr>
          <w:rFonts w:ascii="Tahoma" w:hAnsi="Tahoma" w:cs="Tahoma"/>
          <w:noProof/>
          <w:color w:val="000000"/>
          <w:sz w:val="20"/>
          <w:szCs w:val="20"/>
        </w:rPr>
        <w:t>24 stolních počítačů, 9 notebooků, 33 kancelářských programových balíků, 1 tiskárna, 3 projektory, 3 projekční plátna, 7 přístupových bodů, 2 switche.</w:t>
      </w:r>
      <w:r w:rsidRPr="00982541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82541" w:rsidRPr="00982541" w:rsidRDefault="00982541" w:rsidP="001C4320">
      <w:pPr>
        <w:pStyle w:val="Odstavecseseznamem"/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82541">
        <w:rPr>
          <w:rFonts w:ascii="Tahoma" w:hAnsi="Tahoma" w:cs="Tahoma"/>
          <w:color w:val="000000"/>
          <w:sz w:val="20"/>
          <w:szCs w:val="20"/>
        </w:rPr>
        <w:t xml:space="preserve">Předpokládaná doba plnění: nejpozději do </w:t>
      </w:r>
      <w:r w:rsidR="00A4585C">
        <w:rPr>
          <w:rFonts w:ascii="Tahoma" w:hAnsi="Tahoma" w:cs="Tahoma"/>
          <w:noProof/>
          <w:color w:val="000000"/>
          <w:sz w:val="20"/>
          <w:szCs w:val="20"/>
        </w:rPr>
        <w:t>30.9</w:t>
      </w:r>
      <w:r w:rsidRPr="00982541">
        <w:rPr>
          <w:rFonts w:ascii="Tahoma" w:hAnsi="Tahoma" w:cs="Tahoma"/>
          <w:noProof/>
          <w:color w:val="000000"/>
          <w:sz w:val="20"/>
          <w:szCs w:val="20"/>
        </w:rPr>
        <w:t>.2013</w:t>
      </w:r>
      <w:r w:rsidRPr="00982541">
        <w:rPr>
          <w:rFonts w:ascii="Tahoma" w:hAnsi="Tahoma" w:cs="Tahoma"/>
          <w:color w:val="000000"/>
          <w:sz w:val="20"/>
          <w:szCs w:val="20"/>
        </w:rPr>
        <w:t>.</w:t>
      </w:r>
    </w:p>
    <w:p w:rsidR="00982541" w:rsidRPr="00982541" w:rsidRDefault="00982541" w:rsidP="001C4320">
      <w:pPr>
        <w:pStyle w:val="Odstavecseseznamem"/>
        <w:numPr>
          <w:ilvl w:val="0"/>
          <w:numId w:val="46"/>
        </w:num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982541">
        <w:rPr>
          <w:rFonts w:ascii="Tahoma" w:hAnsi="Tahoma" w:cs="Tahoma"/>
          <w:color w:val="000000"/>
          <w:sz w:val="20"/>
          <w:szCs w:val="20"/>
        </w:rPr>
        <w:t>II.fáze</w:t>
      </w:r>
      <w:proofErr w:type="spellEnd"/>
      <w:r w:rsidRPr="00982541">
        <w:rPr>
          <w:rFonts w:ascii="Tahoma" w:hAnsi="Tahoma" w:cs="Tahoma"/>
          <w:color w:val="000000"/>
          <w:sz w:val="20"/>
          <w:szCs w:val="20"/>
        </w:rPr>
        <w:t xml:space="preserve"> dodávky bude zahrnovat: </w:t>
      </w:r>
      <w:r w:rsidRPr="00982541">
        <w:rPr>
          <w:rFonts w:ascii="Tahoma" w:hAnsi="Tahoma" w:cs="Tahoma"/>
          <w:noProof/>
          <w:color w:val="000000"/>
          <w:sz w:val="20"/>
          <w:szCs w:val="20"/>
        </w:rPr>
        <w:t>20 notebooků, 3 projektory, 3 projekční plátna</w:t>
      </w:r>
    </w:p>
    <w:p w:rsidR="00982541" w:rsidRPr="001C4320" w:rsidRDefault="00982541" w:rsidP="001C4320">
      <w:pPr>
        <w:pStyle w:val="Odstavecseseznamem"/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82541">
        <w:rPr>
          <w:rFonts w:ascii="Tahoma" w:hAnsi="Tahoma" w:cs="Tahoma"/>
          <w:color w:val="000000"/>
          <w:sz w:val="20"/>
          <w:szCs w:val="20"/>
        </w:rPr>
        <w:t>Předpokládaná doba plnění: po 5-12 měsících od realizace první fáze dodávky, dle podmínek projektu EU Peníze školám.</w:t>
      </w:r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Zadavatel si vyhrazuje možnost posunutí termínu</w:t>
      </w:r>
      <w:r>
        <w:rPr>
          <w:rFonts w:ascii="Tahoma" w:hAnsi="Tahoma" w:cs="Tahoma"/>
          <w:color w:val="000000"/>
          <w:sz w:val="20"/>
          <w:szCs w:val="20"/>
        </w:rPr>
        <w:t xml:space="preserve"> dodání</w:t>
      </w:r>
      <w:r w:rsidRPr="004D6268">
        <w:rPr>
          <w:rFonts w:ascii="Tahoma" w:hAnsi="Tahoma" w:cs="Tahoma"/>
          <w:color w:val="000000"/>
          <w:sz w:val="20"/>
          <w:szCs w:val="20"/>
        </w:rPr>
        <w:t xml:space="preserve"> s ohledem na své provozní a organizační potřeby a vybranému dodavateli z takového posunu za žádných okolností nemůže vyplývat právo na účtování jakýchkoliv smluvních pokut, navýšení cen či náhrad škod. </w:t>
      </w:r>
    </w:p>
    <w:p w:rsidR="00982541" w:rsidRPr="004D6268" w:rsidRDefault="00982541" w:rsidP="008253CD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19" w:name="_Toc356377482"/>
      <w:r w:rsidRPr="004D6268">
        <w:rPr>
          <w:rFonts w:ascii="Tahoma" w:hAnsi="Tahoma" w:cs="Tahoma"/>
          <w:i w:val="0"/>
          <w:sz w:val="24"/>
          <w:szCs w:val="24"/>
        </w:rPr>
        <w:t>Záruční lhůta</w:t>
      </w:r>
      <w:bookmarkEnd w:id="19"/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Uchazeč prokáže splnění této obchodní podmínky zapracováním dále požadovaných údajů do návrhu smlouvy. Zadavatel požaduje záruční dobu v minimální délce 24 měsíců,</w:t>
      </w:r>
      <w:r>
        <w:rPr>
          <w:rFonts w:ascii="Tahoma" w:hAnsi="Tahoma" w:cs="Tahoma"/>
          <w:color w:val="000000"/>
          <w:sz w:val="20"/>
          <w:szCs w:val="20"/>
        </w:rPr>
        <w:t xml:space="preserve"> pokud není ve specifikaci předmětu veřejné zakázky podle bodu 2.1 zadávací dokumentace uvedeno jinak.</w:t>
      </w:r>
      <w:r w:rsidRPr="004D6268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82541" w:rsidRDefault="00982541" w:rsidP="008253CD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Záruční doba začíná běžet ode dne předání a převzetí předmětu zakázky</w:t>
      </w:r>
      <w:r>
        <w:rPr>
          <w:rFonts w:ascii="Tahoma" w:hAnsi="Tahoma" w:cs="Tahoma"/>
          <w:color w:val="000000"/>
          <w:sz w:val="20"/>
          <w:szCs w:val="20"/>
        </w:rPr>
        <w:t xml:space="preserve"> zadavateli</w:t>
      </w:r>
      <w:r w:rsidRPr="004D6268">
        <w:rPr>
          <w:rFonts w:ascii="Tahoma" w:hAnsi="Tahoma" w:cs="Tahoma"/>
          <w:color w:val="000000"/>
          <w:sz w:val="20"/>
          <w:szCs w:val="20"/>
        </w:rPr>
        <w:t>.</w:t>
      </w:r>
    </w:p>
    <w:p w:rsidR="00982541" w:rsidRDefault="00982541" w:rsidP="008253CD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Uchazeč uvede v návrhu smlouvy způsob nahlášení reklamace a kontakt, na který může zadavatel reklamaci nahlásit.</w:t>
      </w:r>
    </w:p>
    <w:p w:rsidR="00982541" w:rsidRPr="004D6268" w:rsidRDefault="00982541" w:rsidP="008253CD">
      <w:pPr>
        <w:pStyle w:val="Nadpis2"/>
        <w:numPr>
          <w:ilvl w:val="1"/>
          <w:numId w:val="1"/>
        </w:numPr>
        <w:tabs>
          <w:tab w:val="clear" w:pos="576"/>
          <w:tab w:val="num" w:pos="216"/>
        </w:tabs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20" w:name="_Toc356377483"/>
      <w:r w:rsidRPr="004D6268">
        <w:rPr>
          <w:rFonts w:ascii="Tahoma" w:hAnsi="Tahoma" w:cs="Tahoma"/>
          <w:i w:val="0"/>
          <w:sz w:val="24"/>
          <w:szCs w:val="24"/>
        </w:rPr>
        <w:t>Finanční kontrola</w:t>
      </w:r>
      <w:bookmarkEnd w:id="20"/>
    </w:p>
    <w:p w:rsidR="00982541" w:rsidRDefault="00982541" w:rsidP="008253CD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</w:t>
      </w:r>
      <w:r w:rsidRPr="004D6268">
        <w:rPr>
          <w:rFonts w:ascii="Tahoma" w:hAnsi="Tahoma" w:cs="Tahoma"/>
          <w:sz w:val="20"/>
          <w:szCs w:val="20"/>
        </w:rPr>
        <w:t xml:space="preserve"> návrhu smlouvy </w:t>
      </w:r>
      <w:r>
        <w:rPr>
          <w:rFonts w:ascii="Tahoma" w:hAnsi="Tahoma" w:cs="Tahoma"/>
          <w:sz w:val="20"/>
          <w:szCs w:val="20"/>
        </w:rPr>
        <w:t>bude uvedeno</w:t>
      </w:r>
      <w:r w:rsidRPr="004D6268">
        <w:rPr>
          <w:rFonts w:ascii="Tahoma" w:hAnsi="Tahoma" w:cs="Tahoma"/>
          <w:sz w:val="20"/>
          <w:szCs w:val="20"/>
        </w:rPr>
        <w:t xml:space="preserve">, že dle § 2e) zákona č. 320/2001 Sb., o finanční kontrole, </w:t>
      </w:r>
      <w:r>
        <w:rPr>
          <w:rFonts w:ascii="Tahoma" w:hAnsi="Tahoma" w:cs="Tahoma"/>
          <w:sz w:val="20"/>
          <w:szCs w:val="20"/>
        </w:rPr>
        <w:t xml:space="preserve">ve znění pozdějších předpisů, </w:t>
      </w:r>
      <w:r w:rsidRPr="004D6268">
        <w:rPr>
          <w:rFonts w:ascii="Tahoma" w:hAnsi="Tahoma" w:cs="Tahoma"/>
          <w:sz w:val="20"/>
          <w:szCs w:val="20"/>
        </w:rPr>
        <w:t>je uchazeč povinen spolupůsobit při výkonu finanční kontroly.</w:t>
      </w:r>
    </w:p>
    <w:p w:rsidR="00982541" w:rsidRPr="008E3F5F" w:rsidRDefault="00982541" w:rsidP="008253CD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V</w:t>
      </w:r>
      <w:r w:rsidRPr="004D6268">
        <w:rPr>
          <w:rFonts w:ascii="Tahoma" w:hAnsi="Tahoma" w:cs="Tahoma"/>
          <w:sz w:val="20"/>
          <w:szCs w:val="20"/>
        </w:rPr>
        <w:t xml:space="preserve"> návrhu smlouvy </w:t>
      </w:r>
      <w:r>
        <w:rPr>
          <w:rFonts w:ascii="Tahoma" w:hAnsi="Tahoma" w:cs="Tahoma"/>
          <w:sz w:val="20"/>
          <w:szCs w:val="20"/>
        </w:rPr>
        <w:t>bude uvedeno, že</w:t>
      </w:r>
      <w:r w:rsidRPr="008E3F5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uchazeč se zavazuje, že umožní </w:t>
      </w:r>
      <w:r w:rsidRPr="008E3F5F">
        <w:rPr>
          <w:rFonts w:ascii="Tahoma" w:hAnsi="Tahoma" w:cs="Tahoma"/>
          <w:sz w:val="20"/>
          <w:szCs w:val="20"/>
        </w:rPr>
        <w:t>všem subjektům oprávněným k výkonu kontroly projektu, z jehož prostředků je dodávka hrazena, provést kontrolu dokladů s</w:t>
      </w:r>
      <w:r>
        <w:rPr>
          <w:rFonts w:ascii="Tahoma" w:hAnsi="Tahoma" w:cs="Tahoma"/>
          <w:sz w:val="20"/>
          <w:szCs w:val="20"/>
        </w:rPr>
        <w:t>ouvisejících s plněním zakázky.</w:t>
      </w:r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</w:t>
      </w:r>
      <w:r w:rsidRPr="004D6268">
        <w:rPr>
          <w:rFonts w:ascii="Tahoma" w:hAnsi="Tahoma" w:cs="Tahoma"/>
          <w:sz w:val="20"/>
          <w:szCs w:val="20"/>
        </w:rPr>
        <w:t xml:space="preserve"> návrhu smlouvy </w:t>
      </w:r>
      <w:r>
        <w:rPr>
          <w:rFonts w:ascii="Tahoma" w:hAnsi="Tahoma" w:cs="Tahoma"/>
          <w:sz w:val="20"/>
          <w:szCs w:val="20"/>
        </w:rPr>
        <w:t>bude uvedeno, že</w:t>
      </w:r>
      <w:r w:rsidRPr="008E3F5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u</w:t>
      </w:r>
      <w:r w:rsidRPr="008E3F5F">
        <w:rPr>
          <w:rFonts w:ascii="Tahoma" w:hAnsi="Tahoma" w:cs="Tahoma"/>
          <w:sz w:val="20"/>
          <w:szCs w:val="20"/>
        </w:rPr>
        <w:t>chazeč se z</w:t>
      </w:r>
      <w:r>
        <w:rPr>
          <w:rFonts w:ascii="Tahoma" w:hAnsi="Tahoma" w:cs="Tahoma"/>
          <w:sz w:val="20"/>
          <w:szCs w:val="20"/>
        </w:rPr>
        <w:t xml:space="preserve">avazuje k </w:t>
      </w:r>
      <w:r w:rsidRPr="008E3F5F">
        <w:rPr>
          <w:rFonts w:ascii="Tahoma" w:hAnsi="Tahoma" w:cs="Tahoma"/>
          <w:sz w:val="20"/>
          <w:szCs w:val="20"/>
        </w:rPr>
        <w:t>archivaci dokumentace související s realizovanou zakázkou minimálně do konce roku 2025, pokud český právní řád nestanovuje lhůtu delší, současně však nejméně tři roky od ukončení nebo částečného uzavření programu OP VK.</w:t>
      </w:r>
    </w:p>
    <w:p w:rsidR="00982541" w:rsidRPr="004D6268" w:rsidRDefault="00982541" w:rsidP="008253CD">
      <w:pPr>
        <w:pStyle w:val="Nadpis2"/>
        <w:numPr>
          <w:ilvl w:val="1"/>
          <w:numId w:val="1"/>
        </w:numPr>
        <w:tabs>
          <w:tab w:val="clear" w:pos="576"/>
          <w:tab w:val="num" w:pos="216"/>
        </w:tabs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21" w:name="_Toc356377484"/>
      <w:r w:rsidRPr="004D6268">
        <w:rPr>
          <w:rFonts w:ascii="Tahoma" w:hAnsi="Tahoma" w:cs="Tahoma"/>
          <w:i w:val="0"/>
          <w:sz w:val="24"/>
          <w:szCs w:val="24"/>
        </w:rPr>
        <w:t>Způsob zpracování nabídkové ceny</w:t>
      </w:r>
      <w:bookmarkEnd w:id="21"/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 xml:space="preserve">Uchazeč stanoví nabídkovou cenu jako celkovou cenu za celé plnění veřejné zakázky včetně všech souvisejících činností. V této ceně musí být zahrnuty veškeré náklady nezbytné k plnění veřejné zakázky a tato cena bude stanovena jako „cena nejvýše přípustná“. </w:t>
      </w:r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 xml:space="preserve">Uchazeč předloží jako přílohu nabídky </w:t>
      </w:r>
      <w:r w:rsidRPr="004D6268">
        <w:rPr>
          <w:rFonts w:ascii="Tahoma" w:hAnsi="Tahoma" w:cs="Tahoma"/>
          <w:color w:val="000000"/>
          <w:sz w:val="20"/>
          <w:szCs w:val="20"/>
          <w:u w:val="single"/>
        </w:rPr>
        <w:t>detailní rozpis ceny</w:t>
      </w:r>
      <w:r w:rsidRPr="004D6268">
        <w:rPr>
          <w:rFonts w:ascii="Tahoma" w:hAnsi="Tahoma" w:cs="Tahoma"/>
          <w:color w:val="000000"/>
          <w:sz w:val="20"/>
          <w:szCs w:val="20"/>
        </w:rPr>
        <w:t xml:space="preserve"> dle jednotlivých položek</w:t>
      </w:r>
      <w:r>
        <w:rPr>
          <w:rFonts w:ascii="Tahoma" w:hAnsi="Tahoma" w:cs="Tahoma"/>
          <w:color w:val="000000"/>
          <w:sz w:val="20"/>
          <w:szCs w:val="20"/>
        </w:rPr>
        <w:t xml:space="preserve">, uvedených v předmětu plnění. </w:t>
      </w:r>
      <w:r w:rsidRPr="004D6268">
        <w:rPr>
          <w:rFonts w:ascii="Tahoma" w:hAnsi="Tahoma" w:cs="Tahoma"/>
          <w:color w:val="000000"/>
          <w:sz w:val="20"/>
          <w:szCs w:val="20"/>
        </w:rPr>
        <w:t xml:space="preserve">U každé položky uchazeč uvede cenu v Kč bez DPH, vyčíslí DPH a dále uvede celkovou cenu vč. DPH. </w:t>
      </w:r>
      <w:r>
        <w:rPr>
          <w:rFonts w:ascii="Tahoma" w:hAnsi="Tahoma" w:cs="Tahoma"/>
          <w:color w:val="000000"/>
          <w:sz w:val="20"/>
          <w:szCs w:val="20"/>
        </w:rPr>
        <w:t>Nabízené zboží musí být neinvestičního charakteru.</w:t>
      </w:r>
    </w:p>
    <w:p w:rsidR="00982541" w:rsidRPr="004D6268" w:rsidRDefault="00982541" w:rsidP="008253CD">
      <w:pPr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Uchazeč odpovídá za úplnost specifikace veškerých činností souvis</w:t>
      </w:r>
      <w:r>
        <w:rPr>
          <w:rFonts w:ascii="Tahoma" w:hAnsi="Tahoma" w:cs="Tahoma"/>
          <w:color w:val="000000"/>
          <w:sz w:val="20"/>
          <w:szCs w:val="20"/>
        </w:rPr>
        <w:t xml:space="preserve">ejících s plněním předmětu </w:t>
      </w:r>
      <w:r w:rsidRPr="004D6268">
        <w:rPr>
          <w:rFonts w:ascii="Tahoma" w:hAnsi="Tahoma" w:cs="Tahoma"/>
          <w:color w:val="000000"/>
          <w:sz w:val="20"/>
          <w:szCs w:val="20"/>
        </w:rPr>
        <w:t>veřejné zakázky při zpracování nabídkové ceny.</w:t>
      </w:r>
    </w:p>
    <w:p w:rsidR="00982541" w:rsidRDefault="00982541" w:rsidP="008253CD">
      <w:pPr>
        <w:spacing w:after="120" w:line="36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 xml:space="preserve">Celková nabídková cena bude uvedena v Kč a to v členění - nabídková cena bez daně z přidané hodnoty (DPH), samostatně DPH s příslušnou sazbou a nabídková cena včetně DPH. </w:t>
      </w:r>
      <w:r w:rsidRPr="004D6268">
        <w:rPr>
          <w:rFonts w:ascii="Tahoma" w:hAnsi="Tahoma" w:cs="Tahoma"/>
          <w:b/>
          <w:bCs/>
          <w:color w:val="000000"/>
          <w:sz w:val="20"/>
          <w:szCs w:val="20"/>
        </w:rPr>
        <w:t>Nabídková cena v tomto členění bude uvedena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také</w:t>
      </w:r>
      <w:r w:rsidRPr="004D6268">
        <w:rPr>
          <w:rFonts w:ascii="Tahoma" w:hAnsi="Tahoma" w:cs="Tahoma"/>
          <w:b/>
          <w:bCs/>
          <w:color w:val="000000"/>
          <w:sz w:val="20"/>
          <w:szCs w:val="20"/>
        </w:rPr>
        <w:t xml:space="preserve"> na krycím listu nabídky.</w:t>
      </w:r>
    </w:p>
    <w:p w:rsidR="00982541" w:rsidRDefault="00982541" w:rsidP="005F27BB">
      <w:pPr>
        <w:keepNext/>
        <w:keepLines/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Detailní rozpis ceny předmětu plnění veřejné zakázky uchazeč uvede v </w:t>
      </w:r>
      <w:r w:rsidRPr="00982541">
        <w:rPr>
          <w:rFonts w:ascii="Tahoma" w:hAnsi="Tahoma" w:cs="Tahoma"/>
          <w:sz w:val="20"/>
          <w:szCs w:val="20"/>
        </w:rPr>
        <w:t>Příloze č. 1 zadávací dokumentace – Specifikace předmětu zakázky na místě k tomuto vymezeném.</w:t>
      </w:r>
    </w:p>
    <w:p w:rsidR="00982541" w:rsidRDefault="00982541" w:rsidP="008253CD">
      <w:pPr>
        <w:spacing w:after="120" w:line="36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982541" w:rsidRPr="007C356C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22" w:name="_Toc356377485"/>
      <w:r w:rsidRPr="007C356C">
        <w:rPr>
          <w:rFonts w:ascii="Tahoma" w:hAnsi="Tahoma" w:cs="Tahoma"/>
          <w:sz w:val="28"/>
        </w:rPr>
        <w:lastRenderedPageBreak/>
        <w:t>Požadavky na obsahové členění a způsob zpracování nabídky a dokladů k prokázání splnění kvalifikace (jedná se pouze o doporučení zadavatele)</w:t>
      </w:r>
      <w:bookmarkEnd w:id="22"/>
    </w:p>
    <w:p w:rsidR="00982541" w:rsidRDefault="00982541" w:rsidP="00F44D11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23" w:name="_Toc356377486"/>
      <w:r w:rsidRPr="004D6268">
        <w:rPr>
          <w:rFonts w:ascii="Tahoma" w:hAnsi="Tahoma" w:cs="Tahoma"/>
          <w:i w:val="0"/>
          <w:sz w:val="24"/>
          <w:szCs w:val="24"/>
        </w:rPr>
        <w:t>Způsob a forma zpracování nabídky a dokladů k prokázání kvalifikace</w:t>
      </w:r>
      <w:bookmarkEnd w:id="23"/>
    </w:p>
    <w:p w:rsidR="00982541" w:rsidRPr="004D6268" w:rsidRDefault="00982541" w:rsidP="0015092C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 xml:space="preserve">Nabídku a doklady k prokázání splnění kvalifikace je uchazeč povinen </w:t>
      </w:r>
      <w:r>
        <w:rPr>
          <w:rFonts w:ascii="Tahoma" w:hAnsi="Tahoma" w:cs="Tahoma"/>
          <w:sz w:val="20"/>
          <w:szCs w:val="20"/>
        </w:rPr>
        <w:t>podat písemně v jednom listinném vyhotovení</w:t>
      </w:r>
      <w:r w:rsidRPr="004D6268">
        <w:rPr>
          <w:rFonts w:ascii="Tahoma" w:hAnsi="Tahoma" w:cs="Tahoma"/>
          <w:sz w:val="20"/>
          <w:szCs w:val="20"/>
        </w:rPr>
        <w:t xml:space="preserve"> v souladu se zadávacími podmínkami, a to včetně požadovaného řazení nabídky a dokladů k prokázání splnění kvalifikace.</w:t>
      </w:r>
    </w:p>
    <w:p w:rsidR="00982541" w:rsidRPr="004D6268" w:rsidRDefault="00982541" w:rsidP="0015092C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Nabídka a doklady k prokázání splnění kvalifikace musí být společně s veškerými požadovanými doklady a přílohami svázány do jednoho svazku s názvem:</w:t>
      </w:r>
    </w:p>
    <w:p w:rsidR="00982541" w:rsidRPr="004D6268" w:rsidRDefault="00982541" w:rsidP="0015092C">
      <w:pPr>
        <w:spacing w:after="12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D6268">
        <w:rPr>
          <w:rFonts w:ascii="Tahoma" w:hAnsi="Tahoma" w:cs="Tahoma"/>
          <w:b/>
          <w:bCs/>
          <w:sz w:val="20"/>
          <w:szCs w:val="20"/>
        </w:rPr>
        <w:t>„</w:t>
      </w:r>
      <w:r w:rsidRPr="004D6268">
        <w:rPr>
          <w:rFonts w:ascii="Tahoma" w:hAnsi="Tahoma" w:cs="Tahoma"/>
          <w:b/>
          <w:sz w:val="20"/>
          <w:szCs w:val="20"/>
        </w:rPr>
        <w:t>Nabídka a</w:t>
      </w:r>
      <w:r w:rsidRPr="004D6268">
        <w:rPr>
          <w:rFonts w:ascii="Tahoma" w:hAnsi="Tahoma" w:cs="Tahoma"/>
          <w:b/>
          <w:bCs/>
          <w:sz w:val="20"/>
          <w:szCs w:val="20"/>
        </w:rPr>
        <w:t xml:space="preserve"> doklady k prokázání splnění kvalifikace“</w:t>
      </w:r>
    </w:p>
    <w:p w:rsidR="00982541" w:rsidRPr="004D6268" w:rsidRDefault="00982541" w:rsidP="0015092C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 xml:space="preserve">Tento svazek musí být na první straně označen názvem svazku, názvem veřejné zakázky, obchodní firmou a sídlem uchazeče. </w:t>
      </w:r>
    </w:p>
    <w:p w:rsidR="00982541" w:rsidRPr="004D6268" w:rsidRDefault="00982541" w:rsidP="0015092C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Veškeré doklady musí být zpracovány v českém jazyce</w:t>
      </w:r>
      <w:r w:rsidRPr="004D6268">
        <w:rPr>
          <w:rFonts w:ascii="Tahoma" w:hAnsi="Tahoma" w:cs="Tahoma"/>
          <w:sz w:val="20"/>
          <w:szCs w:val="20"/>
        </w:rPr>
        <w:t xml:space="preserve"> a vytištěny kvalitním způsobem tak, aby byly dobře čitelné. Žádný doklad nesmí obsahovat opravy a přepisy, které by zadavatele mohly uvést v omyl.</w:t>
      </w:r>
    </w:p>
    <w:p w:rsidR="00982541" w:rsidRPr="004D6268" w:rsidRDefault="00982541" w:rsidP="0015092C">
      <w:pPr>
        <w:spacing w:after="120" w:line="360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 xml:space="preserve">Svazek včetně veškerých příloh musí být dostatečným způsobem zajištěn proti manipulaci s jednotlivými listy, a to opatřením každého svazku takovými bezpečnostními prvky, které vyloučí možnost jejich neoprávněného nahrazení </w:t>
      </w:r>
      <w:r w:rsidRPr="004D6268">
        <w:rPr>
          <w:rFonts w:ascii="Tahoma" w:hAnsi="Tahoma" w:cs="Tahoma"/>
          <w:b/>
          <w:i/>
          <w:sz w:val="20"/>
          <w:szCs w:val="20"/>
        </w:rPr>
        <w:t>(např. provázek či přelepky opatřené podpisem uchazeče a jeho razítkem, popř. dalšími)</w:t>
      </w:r>
    </w:p>
    <w:p w:rsidR="00982541" w:rsidRDefault="00982541" w:rsidP="0015092C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 xml:space="preserve">Všechny listy svazků musí být očíslovány průběžnou číselnou řadou počínající číslem 1. </w:t>
      </w:r>
      <w:r>
        <w:rPr>
          <w:rFonts w:ascii="Tahoma" w:hAnsi="Tahoma" w:cs="Tahoma"/>
          <w:sz w:val="20"/>
          <w:szCs w:val="20"/>
        </w:rPr>
        <w:t>Svazek musí obsahovat</w:t>
      </w:r>
      <w:r w:rsidRPr="004D6268">
        <w:rPr>
          <w:rFonts w:ascii="Tahoma" w:hAnsi="Tahoma" w:cs="Tahoma"/>
          <w:sz w:val="20"/>
          <w:szCs w:val="20"/>
        </w:rPr>
        <w:t xml:space="preserve"> podepsané prohlášení uchazeče, v němž uvede celko</w:t>
      </w:r>
      <w:r>
        <w:rPr>
          <w:rFonts w:ascii="Tahoma" w:hAnsi="Tahoma" w:cs="Tahoma"/>
          <w:sz w:val="20"/>
          <w:szCs w:val="20"/>
        </w:rPr>
        <w:t>vý počet všech listů ve svazku.</w:t>
      </w:r>
    </w:p>
    <w:p w:rsidR="00982541" w:rsidRDefault="00982541" w:rsidP="0015092C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982541" w:rsidRPr="004D6268" w:rsidRDefault="00982541" w:rsidP="00F44D11">
      <w:pPr>
        <w:pStyle w:val="Nadpis2"/>
        <w:numPr>
          <w:ilvl w:val="1"/>
          <w:numId w:val="1"/>
        </w:numPr>
        <w:spacing w:before="0" w:after="120" w:line="360" w:lineRule="auto"/>
        <w:jc w:val="both"/>
        <w:rPr>
          <w:rFonts w:ascii="Tahoma" w:hAnsi="Tahoma" w:cs="Tahoma"/>
          <w:i w:val="0"/>
          <w:sz w:val="24"/>
          <w:szCs w:val="24"/>
        </w:rPr>
      </w:pPr>
      <w:bookmarkStart w:id="24" w:name="_Toc356377487"/>
      <w:r w:rsidRPr="004D6268">
        <w:rPr>
          <w:rFonts w:ascii="Tahoma" w:hAnsi="Tahoma" w:cs="Tahoma"/>
          <w:i w:val="0"/>
          <w:sz w:val="24"/>
          <w:szCs w:val="24"/>
        </w:rPr>
        <w:t>Požadavky na jednotné uspořádání písemné nabídky a dokladů k prokázání splnění kvalifikace</w:t>
      </w:r>
      <w:bookmarkEnd w:id="24"/>
    </w:p>
    <w:p w:rsidR="00982541" w:rsidRPr="004D6268" w:rsidRDefault="00982541" w:rsidP="00F44D11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Uchazeč sestaví svazky nabídky a dokladů k splnění kvalifikace v níže vymezeném pořadí.</w:t>
      </w:r>
    </w:p>
    <w:p w:rsidR="00982541" w:rsidRPr="0015092C" w:rsidRDefault="00982541" w:rsidP="0015092C">
      <w:pPr>
        <w:autoSpaceDE w:val="0"/>
        <w:spacing w:after="12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15092C">
        <w:rPr>
          <w:rFonts w:ascii="Tahoma" w:hAnsi="Tahoma" w:cs="Tahoma"/>
          <w:b/>
          <w:bCs/>
          <w:sz w:val="20"/>
          <w:szCs w:val="20"/>
        </w:rPr>
        <w:t>„Nabídka a doklady k prokázání splnění kvalifikace“</w:t>
      </w:r>
    </w:p>
    <w:p w:rsidR="00982541" w:rsidRPr="0015092C" w:rsidRDefault="00982541" w:rsidP="0015092C">
      <w:pPr>
        <w:numPr>
          <w:ilvl w:val="0"/>
          <w:numId w:val="2"/>
        </w:num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5092C">
        <w:rPr>
          <w:rFonts w:ascii="Tahoma" w:hAnsi="Tahoma" w:cs="Tahoma"/>
          <w:sz w:val="20"/>
          <w:szCs w:val="20"/>
        </w:rPr>
        <w:lastRenderedPageBreak/>
        <w:t xml:space="preserve">krycí list nabídky </w:t>
      </w:r>
    </w:p>
    <w:p w:rsidR="00982541" w:rsidRPr="0015092C" w:rsidRDefault="00982541" w:rsidP="0015092C">
      <w:pPr>
        <w:numPr>
          <w:ilvl w:val="0"/>
          <w:numId w:val="2"/>
        </w:num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5092C">
        <w:rPr>
          <w:rFonts w:ascii="Tahoma" w:hAnsi="Tahoma" w:cs="Tahoma"/>
          <w:sz w:val="20"/>
          <w:szCs w:val="20"/>
        </w:rPr>
        <w:t xml:space="preserve">identifikační údaje o uchazeči </w:t>
      </w:r>
    </w:p>
    <w:p w:rsidR="00982541" w:rsidRPr="0015092C" w:rsidRDefault="00982541" w:rsidP="0015092C">
      <w:pPr>
        <w:numPr>
          <w:ilvl w:val="0"/>
          <w:numId w:val="2"/>
        </w:num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5092C">
        <w:rPr>
          <w:rFonts w:ascii="Tahoma" w:hAnsi="Tahoma" w:cs="Tahoma"/>
          <w:sz w:val="20"/>
          <w:szCs w:val="20"/>
        </w:rPr>
        <w:t>obsah svazku</w:t>
      </w:r>
    </w:p>
    <w:p w:rsidR="00982541" w:rsidRPr="0015092C" w:rsidRDefault="00982541" w:rsidP="0015092C">
      <w:pPr>
        <w:numPr>
          <w:ilvl w:val="0"/>
          <w:numId w:val="2"/>
        </w:num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doklady prokazující splnění kvalifikačních požadavků zadavatele</w:t>
      </w:r>
    </w:p>
    <w:p w:rsidR="00982541" w:rsidRPr="0015092C" w:rsidRDefault="00982541" w:rsidP="0015092C">
      <w:pPr>
        <w:numPr>
          <w:ilvl w:val="0"/>
          <w:numId w:val="2"/>
        </w:num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5092C">
        <w:rPr>
          <w:rFonts w:ascii="Tahoma" w:hAnsi="Tahoma" w:cs="Tahoma"/>
          <w:sz w:val="20"/>
          <w:szCs w:val="20"/>
        </w:rPr>
        <w:t>doklady prokazující splnění dalších požadavků zadavatele na plnění veřejné zakázky</w:t>
      </w:r>
    </w:p>
    <w:p w:rsidR="00982541" w:rsidRPr="0015092C" w:rsidRDefault="00982541" w:rsidP="0015092C">
      <w:pPr>
        <w:numPr>
          <w:ilvl w:val="0"/>
          <w:numId w:val="2"/>
        </w:num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5092C">
        <w:rPr>
          <w:rFonts w:ascii="Tahoma" w:hAnsi="Tahoma" w:cs="Tahoma"/>
          <w:sz w:val="20"/>
          <w:szCs w:val="20"/>
        </w:rPr>
        <w:t>podepsaný návrh smlouvy splňující požadavky zadavatele včetně příloh</w:t>
      </w:r>
    </w:p>
    <w:p w:rsidR="00982541" w:rsidRPr="0015092C" w:rsidRDefault="00982541" w:rsidP="0015092C">
      <w:pPr>
        <w:numPr>
          <w:ilvl w:val="0"/>
          <w:numId w:val="2"/>
        </w:num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5092C">
        <w:rPr>
          <w:rFonts w:ascii="Tahoma" w:hAnsi="Tahoma" w:cs="Tahoma"/>
          <w:sz w:val="20"/>
          <w:szCs w:val="20"/>
        </w:rPr>
        <w:t>prohlášení o počtu listů</w:t>
      </w:r>
    </w:p>
    <w:p w:rsidR="00982541" w:rsidRDefault="00982541" w:rsidP="0015092C">
      <w:pPr>
        <w:autoSpaceDE w:val="0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4D6268">
        <w:rPr>
          <w:rFonts w:ascii="Tahoma" w:hAnsi="Tahoma" w:cs="Tahoma"/>
          <w:b/>
          <w:sz w:val="20"/>
          <w:szCs w:val="20"/>
        </w:rPr>
        <w:t>Čestná prohlášení a návrh smlouvy budou podepsány osobou oprávněnou jednat za uchazeče</w:t>
      </w:r>
      <w:r>
        <w:rPr>
          <w:rFonts w:ascii="Tahoma" w:hAnsi="Tahoma" w:cs="Tahoma"/>
          <w:b/>
          <w:sz w:val="20"/>
          <w:szCs w:val="20"/>
        </w:rPr>
        <w:t xml:space="preserve">, </w:t>
      </w:r>
      <w:r>
        <w:rPr>
          <w:rFonts w:ascii="Tahoma" w:hAnsi="Tahoma" w:cs="Tahoma"/>
          <w:color w:val="000000"/>
          <w:sz w:val="20"/>
          <w:szCs w:val="20"/>
        </w:rPr>
        <w:t>o</w:t>
      </w:r>
      <w:r w:rsidRPr="004D6268">
        <w:rPr>
          <w:rFonts w:ascii="Tahoma" w:hAnsi="Tahoma" w:cs="Tahoma"/>
          <w:color w:val="000000"/>
          <w:sz w:val="20"/>
          <w:szCs w:val="20"/>
        </w:rPr>
        <w:t>riginál nebo úředně ověřená kopie zmocnění musí být v takovém pří</w:t>
      </w:r>
      <w:r>
        <w:rPr>
          <w:rFonts w:ascii="Tahoma" w:hAnsi="Tahoma" w:cs="Tahoma"/>
          <w:color w:val="000000"/>
          <w:sz w:val="20"/>
          <w:szCs w:val="20"/>
        </w:rPr>
        <w:t>padě součástí nabídky uchazeče,</w:t>
      </w:r>
      <w:r>
        <w:rPr>
          <w:rFonts w:ascii="Tahoma" w:hAnsi="Tahoma" w:cs="Tahoma"/>
          <w:b/>
          <w:sz w:val="20"/>
          <w:szCs w:val="20"/>
        </w:rPr>
        <w:t xml:space="preserve"> nebo jeho jménem.</w:t>
      </w:r>
    </w:p>
    <w:p w:rsidR="00982541" w:rsidRDefault="00982541" w:rsidP="00F44D11">
      <w:pPr>
        <w:autoSpaceDE w:val="0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982541" w:rsidRPr="007C356C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25" w:name="_Toc356377488"/>
      <w:r w:rsidRPr="007C356C">
        <w:rPr>
          <w:rFonts w:ascii="Tahoma" w:hAnsi="Tahoma" w:cs="Tahoma"/>
          <w:sz w:val="28"/>
        </w:rPr>
        <w:t>Způsob a místo podání nabídek</w:t>
      </w:r>
      <w:bookmarkEnd w:id="25"/>
    </w:p>
    <w:p w:rsidR="00982541" w:rsidRPr="004D6268" w:rsidRDefault="00982541" w:rsidP="0015092C">
      <w:pPr>
        <w:spacing w:after="12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4D6268">
        <w:rPr>
          <w:rFonts w:ascii="Tahoma" w:hAnsi="Tahoma" w:cs="Tahoma"/>
          <w:bCs/>
          <w:sz w:val="20"/>
          <w:szCs w:val="20"/>
        </w:rPr>
        <w:t>Obálka obsahující nabídku a doklady k prokázání splnění kvalifikace bude doručena doporučeně poštou</w:t>
      </w:r>
      <w:r>
        <w:rPr>
          <w:rFonts w:ascii="Tahoma" w:hAnsi="Tahoma" w:cs="Tahoma"/>
          <w:bCs/>
          <w:sz w:val="20"/>
          <w:szCs w:val="20"/>
        </w:rPr>
        <w:t xml:space="preserve"> nebo </w:t>
      </w:r>
      <w:r w:rsidRPr="00982541">
        <w:rPr>
          <w:rFonts w:ascii="Tahoma" w:hAnsi="Tahoma" w:cs="Tahoma"/>
          <w:bCs/>
          <w:sz w:val="20"/>
          <w:szCs w:val="20"/>
        </w:rPr>
        <w:t>osobním podáním na adresu: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E34B3D">
        <w:rPr>
          <w:rFonts w:ascii="Tahoma" w:hAnsi="Tahoma" w:cs="Tahoma"/>
          <w:bCs/>
          <w:noProof/>
          <w:sz w:val="20"/>
          <w:szCs w:val="20"/>
        </w:rPr>
        <w:t>Palachova 35, 40001 Ústí nad Labem</w:t>
      </w:r>
      <w:r>
        <w:rPr>
          <w:rFonts w:ascii="Tahoma" w:hAnsi="Tahoma" w:cs="Tahoma"/>
          <w:bCs/>
          <w:sz w:val="20"/>
          <w:szCs w:val="20"/>
        </w:rPr>
        <w:t xml:space="preserve">, </w:t>
      </w:r>
      <w:r w:rsidRPr="004D6268">
        <w:rPr>
          <w:rFonts w:ascii="Tahoma" w:hAnsi="Tahoma" w:cs="Tahoma"/>
          <w:bCs/>
          <w:sz w:val="20"/>
          <w:szCs w:val="20"/>
        </w:rPr>
        <w:t xml:space="preserve">nejpozději do </w:t>
      </w:r>
      <w:r>
        <w:rPr>
          <w:rFonts w:ascii="Tahoma" w:hAnsi="Tahoma" w:cs="Tahoma"/>
          <w:bCs/>
          <w:sz w:val="20"/>
          <w:szCs w:val="20"/>
        </w:rPr>
        <w:t xml:space="preserve">konce lhůty stanovené pro podání nabídek tj. do </w:t>
      </w:r>
      <w:r w:rsidR="00A4585C">
        <w:rPr>
          <w:rFonts w:ascii="Tahoma" w:hAnsi="Tahoma" w:cs="Tahoma"/>
          <w:bCs/>
          <w:noProof/>
          <w:sz w:val="20"/>
          <w:szCs w:val="20"/>
        </w:rPr>
        <w:t>19.8</w:t>
      </w:r>
      <w:r w:rsidRPr="00E34B3D">
        <w:rPr>
          <w:rFonts w:ascii="Tahoma" w:hAnsi="Tahoma" w:cs="Tahoma"/>
          <w:bCs/>
          <w:noProof/>
          <w:sz w:val="20"/>
          <w:szCs w:val="20"/>
        </w:rPr>
        <w:t>.2013</w:t>
      </w:r>
      <w:r>
        <w:rPr>
          <w:rFonts w:ascii="Tahoma" w:hAnsi="Tahoma" w:cs="Tahoma"/>
          <w:bCs/>
          <w:sz w:val="20"/>
          <w:szCs w:val="20"/>
        </w:rPr>
        <w:t xml:space="preserve"> do </w:t>
      </w:r>
      <w:r w:rsidR="00A4585C">
        <w:rPr>
          <w:rFonts w:ascii="Tahoma" w:hAnsi="Tahoma" w:cs="Tahoma"/>
          <w:bCs/>
          <w:noProof/>
          <w:sz w:val="20"/>
          <w:szCs w:val="20"/>
        </w:rPr>
        <w:t>8</w:t>
      </w:r>
      <w:r w:rsidRPr="00E34B3D">
        <w:rPr>
          <w:rFonts w:ascii="Tahoma" w:hAnsi="Tahoma" w:cs="Tahoma"/>
          <w:bCs/>
          <w:noProof/>
          <w:sz w:val="20"/>
          <w:szCs w:val="20"/>
        </w:rPr>
        <w:t>:00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4D6268">
        <w:rPr>
          <w:rFonts w:ascii="Tahoma" w:hAnsi="Tahoma" w:cs="Tahoma"/>
          <w:bCs/>
          <w:sz w:val="20"/>
          <w:szCs w:val="20"/>
        </w:rPr>
        <w:t>hod.</w:t>
      </w:r>
      <w:r w:rsidRPr="004D6268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82541" w:rsidRPr="004D6268" w:rsidRDefault="00982541" w:rsidP="0015092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Uchazeč je povinen nabídku a doklady k prokázání splnění kvalifikace doručit v uzavřené obálce (balíku), která bude obsahovat svazek nabídky. Obálka bude uzavřena, opatřena přelepkami s podpisem a razítkem uchazeče a zřetelně označena nápisem:</w:t>
      </w:r>
    </w:p>
    <w:p w:rsidR="00982541" w:rsidRPr="004D6268" w:rsidRDefault="00982541" w:rsidP="00150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12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D6268">
        <w:rPr>
          <w:rFonts w:ascii="Tahoma" w:hAnsi="Tahoma" w:cs="Tahoma"/>
          <w:b/>
          <w:bCs/>
          <w:sz w:val="20"/>
          <w:szCs w:val="20"/>
        </w:rPr>
        <w:t xml:space="preserve">NEOTVÍRAT PŘED TERMÍNEM – </w:t>
      </w:r>
    </w:p>
    <w:p w:rsidR="00982541" w:rsidRPr="004D6268" w:rsidRDefault="00982541" w:rsidP="00150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12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D6268">
        <w:rPr>
          <w:rFonts w:ascii="Tahoma" w:hAnsi="Tahoma" w:cs="Tahoma"/>
          <w:b/>
          <w:bCs/>
          <w:sz w:val="20"/>
          <w:szCs w:val="20"/>
        </w:rPr>
        <w:t>ZAKÁZKA „</w:t>
      </w:r>
      <w:r w:rsidRPr="00E34B3D">
        <w:rPr>
          <w:rFonts w:ascii="Tahoma" w:hAnsi="Tahoma" w:cs="Tahoma"/>
          <w:b/>
          <w:bCs/>
          <w:noProof/>
          <w:sz w:val="20"/>
          <w:szCs w:val="20"/>
        </w:rPr>
        <w:t>Počítače, tiskárna a projekční vybavení k projektu EU Peníze školám</w:t>
      </w:r>
      <w:r w:rsidRPr="004D6268">
        <w:rPr>
          <w:rFonts w:ascii="Tahoma" w:hAnsi="Tahoma" w:cs="Tahoma"/>
          <w:b/>
          <w:bCs/>
          <w:sz w:val="20"/>
          <w:szCs w:val="20"/>
        </w:rPr>
        <w:t>“</w:t>
      </w:r>
    </w:p>
    <w:p w:rsidR="00982541" w:rsidRPr="004D6268" w:rsidRDefault="00982541" w:rsidP="0015092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Na obálce nabídky musí být uvedena adresa</w:t>
      </w:r>
      <w:r>
        <w:rPr>
          <w:rFonts w:ascii="Tahoma" w:hAnsi="Tahoma" w:cs="Tahoma"/>
          <w:sz w:val="20"/>
          <w:szCs w:val="20"/>
        </w:rPr>
        <w:t xml:space="preserve"> uchazeče, na kterou by mohl zadavatel odeslat oznámení, že nabídka byla podána po uplynutí lhůty pro podání nabídek.</w:t>
      </w:r>
      <w:r w:rsidRPr="004D6268">
        <w:rPr>
          <w:rFonts w:ascii="Tahoma" w:hAnsi="Tahoma" w:cs="Tahoma"/>
          <w:sz w:val="20"/>
          <w:szCs w:val="20"/>
        </w:rPr>
        <w:t xml:space="preserve"> </w:t>
      </w:r>
    </w:p>
    <w:p w:rsidR="00982541" w:rsidRPr="004D6268" w:rsidRDefault="00982541" w:rsidP="00F44D11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 xml:space="preserve">Zadavatel bude doručené nabídky evidovat a přidělí jim pořadové číslo. </w:t>
      </w:r>
    </w:p>
    <w:p w:rsidR="00982541" w:rsidRPr="007C356C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26" w:name="_Toc356377489"/>
      <w:r w:rsidRPr="007C356C">
        <w:rPr>
          <w:rFonts w:ascii="Tahoma" w:hAnsi="Tahoma" w:cs="Tahoma"/>
          <w:sz w:val="28"/>
        </w:rPr>
        <w:t>Místo a datum otevírání obálek</w:t>
      </w:r>
      <w:bookmarkEnd w:id="26"/>
    </w:p>
    <w:p w:rsidR="00982541" w:rsidRPr="004D6268" w:rsidRDefault="00982541" w:rsidP="00F44D11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Otevírání obálek s nabídkami se uskuteční dne </w:t>
      </w:r>
      <w:r w:rsidR="00A4585C">
        <w:rPr>
          <w:rFonts w:ascii="Tahoma" w:hAnsi="Tahoma" w:cs="Tahoma"/>
          <w:noProof/>
          <w:sz w:val="20"/>
          <w:szCs w:val="20"/>
        </w:rPr>
        <w:t>19.8</w:t>
      </w:r>
      <w:r w:rsidRPr="00E34B3D">
        <w:rPr>
          <w:rFonts w:ascii="Tahoma" w:hAnsi="Tahoma" w:cs="Tahoma"/>
          <w:noProof/>
          <w:sz w:val="20"/>
          <w:szCs w:val="20"/>
        </w:rPr>
        <w:t>.2013</w:t>
      </w:r>
      <w:r>
        <w:rPr>
          <w:rFonts w:ascii="Tahoma" w:hAnsi="Tahoma" w:cs="Tahoma"/>
          <w:sz w:val="20"/>
          <w:szCs w:val="20"/>
        </w:rPr>
        <w:t xml:space="preserve"> od </w:t>
      </w:r>
      <w:r w:rsidR="00A4585C">
        <w:rPr>
          <w:rFonts w:ascii="Tahoma" w:hAnsi="Tahoma" w:cs="Tahoma"/>
          <w:noProof/>
          <w:sz w:val="20"/>
          <w:szCs w:val="20"/>
        </w:rPr>
        <w:t>8:3</w:t>
      </w:r>
      <w:r w:rsidRPr="00E34B3D">
        <w:rPr>
          <w:rFonts w:ascii="Tahoma" w:hAnsi="Tahoma" w:cs="Tahoma"/>
          <w:noProof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</w:rPr>
        <w:t xml:space="preserve"> </w:t>
      </w:r>
      <w:r w:rsidRPr="00B15A7D">
        <w:rPr>
          <w:rFonts w:ascii="Tahoma" w:hAnsi="Tahoma" w:cs="Tahoma"/>
          <w:sz w:val="20"/>
          <w:szCs w:val="20"/>
        </w:rPr>
        <w:t>hodin</w:t>
      </w:r>
      <w:r>
        <w:rPr>
          <w:rFonts w:ascii="Tahoma" w:hAnsi="Tahoma" w:cs="Tahoma"/>
          <w:sz w:val="20"/>
          <w:szCs w:val="20"/>
        </w:rPr>
        <w:t xml:space="preserve"> na adrese: </w:t>
      </w:r>
      <w:r w:rsidRPr="00E34B3D">
        <w:rPr>
          <w:rFonts w:ascii="Tahoma" w:hAnsi="Tahoma" w:cs="Tahoma"/>
          <w:noProof/>
          <w:sz w:val="20"/>
          <w:szCs w:val="20"/>
        </w:rPr>
        <w:t>Palachova 35, 40001 Ústí nad Labem</w:t>
      </w:r>
      <w:r>
        <w:rPr>
          <w:rFonts w:ascii="Tahoma" w:hAnsi="Tahoma" w:cs="Tahoma"/>
          <w:sz w:val="20"/>
          <w:szCs w:val="20"/>
        </w:rPr>
        <w:t>.</w:t>
      </w:r>
    </w:p>
    <w:p w:rsidR="00982541" w:rsidRPr="007C356C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27" w:name="_Toc356377490"/>
      <w:r w:rsidRPr="007C356C">
        <w:rPr>
          <w:rFonts w:ascii="Tahoma" w:hAnsi="Tahoma" w:cs="Tahoma"/>
          <w:sz w:val="28"/>
        </w:rPr>
        <w:lastRenderedPageBreak/>
        <w:t>Zadávací lhůta</w:t>
      </w:r>
      <w:bookmarkEnd w:id="27"/>
    </w:p>
    <w:p w:rsidR="00982541" w:rsidRPr="007C356C" w:rsidRDefault="00982541" w:rsidP="007C356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9306F3">
        <w:rPr>
          <w:rFonts w:ascii="Tahoma" w:hAnsi="Tahoma" w:cs="Tahoma"/>
          <w:sz w:val="20"/>
          <w:szCs w:val="20"/>
        </w:rPr>
        <w:t>Zadavatel stan</w:t>
      </w:r>
      <w:r>
        <w:rPr>
          <w:rFonts w:ascii="Tahoma" w:hAnsi="Tahoma" w:cs="Tahoma"/>
          <w:sz w:val="20"/>
          <w:szCs w:val="20"/>
        </w:rPr>
        <w:t xml:space="preserve">ovuje konec zadávací lhůty dnem </w:t>
      </w:r>
      <w:r w:rsidRPr="00E34B3D">
        <w:rPr>
          <w:rFonts w:ascii="Tahoma" w:hAnsi="Tahoma" w:cs="Tahoma"/>
          <w:noProof/>
          <w:sz w:val="20"/>
          <w:szCs w:val="20"/>
        </w:rPr>
        <w:t>31.8.2013</w:t>
      </w:r>
      <w:r>
        <w:rPr>
          <w:rFonts w:ascii="Tahoma" w:hAnsi="Tahoma" w:cs="Tahoma"/>
          <w:sz w:val="20"/>
          <w:szCs w:val="20"/>
        </w:rPr>
        <w:t xml:space="preserve">. </w:t>
      </w:r>
      <w:r w:rsidRPr="009306F3">
        <w:rPr>
          <w:rFonts w:ascii="Tahoma" w:hAnsi="Tahoma" w:cs="Tahoma"/>
          <w:sz w:val="20"/>
          <w:szCs w:val="20"/>
        </w:rPr>
        <w:t xml:space="preserve">Všichni uchazeči jsou do okamžiku uplynutí této lhůty svými nabídkami vázáni. </w:t>
      </w:r>
    </w:p>
    <w:p w:rsidR="00982541" w:rsidRPr="007C356C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28" w:name="_Toc356377491"/>
      <w:r w:rsidRPr="007C356C">
        <w:rPr>
          <w:rFonts w:ascii="Tahoma" w:hAnsi="Tahoma" w:cs="Tahoma"/>
          <w:sz w:val="28"/>
        </w:rPr>
        <w:t>Požadavek zadavatele na poskytnutí jistoty</w:t>
      </w:r>
      <w:bookmarkEnd w:id="28"/>
    </w:p>
    <w:p w:rsidR="00982541" w:rsidRPr="007C356C" w:rsidRDefault="00982541" w:rsidP="007C356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7C356C">
        <w:rPr>
          <w:rFonts w:ascii="Tahoma" w:hAnsi="Tahoma" w:cs="Tahoma"/>
          <w:sz w:val="20"/>
          <w:szCs w:val="20"/>
        </w:rPr>
        <w:t>Poskytnutí jistoty zadavatel nepožaduje.</w:t>
      </w:r>
    </w:p>
    <w:p w:rsidR="00982541" w:rsidRPr="007C356C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29" w:name="_Toc356377492"/>
      <w:r w:rsidRPr="007C356C">
        <w:rPr>
          <w:rFonts w:ascii="Tahoma" w:hAnsi="Tahoma" w:cs="Tahoma"/>
          <w:sz w:val="28"/>
        </w:rPr>
        <w:t>Práva zadavatele</w:t>
      </w:r>
      <w:bookmarkEnd w:id="29"/>
    </w:p>
    <w:p w:rsidR="00982541" w:rsidRDefault="00982541" w:rsidP="0015092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Zadavatel si vyhrazuje právo ponechat si všechny obdržené nabídky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982541" w:rsidRPr="004D6268" w:rsidRDefault="00982541" w:rsidP="0015092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D6268">
        <w:rPr>
          <w:rFonts w:ascii="Tahoma" w:hAnsi="Tahoma" w:cs="Tahoma"/>
          <w:color w:val="000000"/>
          <w:sz w:val="20"/>
          <w:szCs w:val="20"/>
        </w:rPr>
        <w:t>Zadavatel nebude uchazečům hradit žádné náklady spojené s účastí v zadávacím řízení. Tyto náklady nesou uchazeči sami.</w:t>
      </w:r>
    </w:p>
    <w:p w:rsidR="00982541" w:rsidRPr="007C356C" w:rsidRDefault="00982541" w:rsidP="007C356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Z</w:t>
      </w:r>
      <w:r>
        <w:rPr>
          <w:rFonts w:ascii="Tahoma" w:hAnsi="Tahoma" w:cs="Tahoma"/>
          <w:sz w:val="20"/>
          <w:szCs w:val="20"/>
        </w:rPr>
        <w:t>adavatel si vyhrazuje právo</w:t>
      </w:r>
      <w:r w:rsidRPr="004D6268">
        <w:rPr>
          <w:rFonts w:ascii="Tahoma" w:hAnsi="Tahoma" w:cs="Tahoma"/>
          <w:sz w:val="20"/>
          <w:szCs w:val="20"/>
        </w:rPr>
        <w:t xml:space="preserve"> výběrové řízení kdykoli v jeho průběhu zrušit</w:t>
      </w:r>
      <w:r>
        <w:rPr>
          <w:rFonts w:ascii="Tahoma" w:hAnsi="Tahoma" w:cs="Tahoma"/>
          <w:sz w:val="20"/>
          <w:szCs w:val="20"/>
        </w:rPr>
        <w:t>, nejpozději však do uzavření smlouvy.</w:t>
      </w:r>
    </w:p>
    <w:p w:rsidR="00982541" w:rsidRPr="007C356C" w:rsidRDefault="00982541" w:rsidP="007C356C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30" w:name="_Toc356377493"/>
      <w:r w:rsidRPr="007C356C">
        <w:rPr>
          <w:rFonts w:ascii="Tahoma" w:hAnsi="Tahoma" w:cs="Tahoma"/>
          <w:sz w:val="28"/>
        </w:rPr>
        <w:t>Variantní řešení</w:t>
      </w:r>
      <w:bookmarkEnd w:id="30"/>
    </w:p>
    <w:p w:rsidR="00982541" w:rsidRDefault="00982541" w:rsidP="00F44D11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4D6268">
        <w:rPr>
          <w:rFonts w:ascii="Tahoma" w:hAnsi="Tahoma" w:cs="Tahoma"/>
          <w:sz w:val="20"/>
          <w:szCs w:val="20"/>
        </w:rPr>
        <w:t>Zadavatel nepřipouští variantní řešen</w:t>
      </w:r>
      <w:r>
        <w:rPr>
          <w:rFonts w:ascii="Tahoma" w:hAnsi="Tahoma" w:cs="Tahoma"/>
          <w:sz w:val="20"/>
          <w:szCs w:val="20"/>
        </w:rPr>
        <w:t>í nabídek</w:t>
      </w:r>
      <w:r w:rsidRPr="004D6268">
        <w:rPr>
          <w:rFonts w:ascii="Tahoma" w:hAnsi="Tahoma" w:cs="Tahoma"/>
          <w:sz w:val="20"/>
          <w:szCs w:val="20"/>
        </w:rPr>
        <w:t>.</w:t>
      </w:r>
    </w:p>
    <w:p w:rsidR="00982541" w:rsidRPr="000D28DF" w:rsidRDefault="00982541" w:rsidP="000D28DF">
      <w:pPr>
        <w:pStyle w:val="Nadpis1"/>
        <w:tabs>
          <w:tab w:val="left" w:pos="4500"/>
        </w:tabs>
        <w:spacing w:after="120" w:line="360" w:lineRule="auto"/>
        <w:ind w:left="573" w:hanging="431"/>
        <w:rPr>
          <w:rFonts w:ascii="Tahoma" w:hAnsi="Tahoma" w:cs="Tahoma"/>
          <w:sz w:val="28"/>
        </w:rPr>
      </w:pPr>
      <w:bookmarkStart w:id="31" w:name="_Toc356377494"/>
      <w:r w:rsidRPr="000D28DF">
        <w:rPr>
          <w:rFonts w:ascii="Tahoma" w:hAnsi="Tahoma" w:cs="Tahoma"/>
          <w:sz w:val="28"/>
        </w:rPr>
        <w:t>Přílohy</w:t>
      </w:r>
      <w:bookmarkEnd w:id="31"/>
    </w:p>
    <w:p w:rsidR="00982541" w:rsidRDefault="00982541" w:rsidP="00F44D11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Příloha č.1 – Technická specifikace předmětu plnění</w:t>
      </w:r>
    </w:p>
    <w:p w:rsidR="00982541" w:rsidRDefault="00982541" w:rsidP="0015092C">
      <w:pPr>
        <w:tabs>
          <w:tab w:val="right" w:leader="dot" w:pos="3969"/>
          <w:tab w:val="right" w:leader="dot" w:pos="5670"/>
        </w:tabs>
        <w:suppressAutoHyphens w:val="0"/>
        <w:spacing w:after="120" w:line="360" w:lineRule="auto"/>
        <w:rPr>
          <w:rFonts w:ascii="Tahoma" w:hAnsi="Tahoma" w:cs="Tahoma"/>
          <w:noProof/>
          <w:sz w:val="20"/>
          <w:szCs w:val="20"/>
          <w:lang w:eastAsia="en-US"/>
        </w:rPr>
      </w:pPr>
    </w:p>
    <w:p w:rsidR="00982541" w:rsidRPr="0015092C" w:rsidRDefault="00982541" w:rsidP="0015092C">
      <w:pPr>
        <w:tabs>
          <w:tab w:val="right" w:leader="dot" w:pos="3969"/>
          <w:tab w:val="right" w:leader="dot" w:pos="5670"/>
        </w:tabs>
        <w:suppressAutoHyphens w:val="0"/>
        <w:spacing w:after="120" w:line="360" w:lineRule="auto"/>
        <w:rPr>
          <w:rFonts w:ascii="Tahoma" w:hAnsi="Tahoma" w:cs="Tahoma"/>
          <w:sz w:val="20"/>
          <w:szCs w:val="20"/>
          <w:lang w:eastAsia="en-US"/>
        </w:rPr>
      </w:pPr>
      <w:r w:rsidRPr="00E34B3D">
        <w:rPr>
          <w:rFonts w:ascii="Tahoma" w:hAnsi="Tahoma" w:cs="Tahoma"/>
          <w:noProof/>
          <w:sz w:val="20"/>
          <w:szCs w:val="20"/>
          <w:lang w:eastAsia="en-US"/>
        </w:rPr>
        <w:t>V Ústí nad Labem</w:t>
      </w:r>
      <w:r>
        <w:rPr>
          <w:rFonts w:ascii="Tahoma" w:hAnsi="Tahoma" w:cs="Tahoma"/>
          <w:noProof/>
          <w:sz w:val="20"/>
          <w:szCs w:val="20"/>
          <w:lang w:eastAsia="en-US"/>
        </w:rPr>
        <w:t xml:space="preserve"> dne </w:t>
      </w:r>
      <w:r w:rsidR="00BA1543">
        <w:rPr>
          <w:rFonts w:ascii="Tahoma" w:hAnsi="Tahoma" w:cs="Tahoma"/>
          <w:noProof/>
          <w:sz w:val="20"/>
          <w:szCs w:val="20"/>
          <w:lang w:eastAsia="en-US"/>
        </w:rPr>
        <w:t>22.7</w:t>
      </w:r>
      <w:r w:rsidRPr="00E34B3D">
        <w:rPr>
          <w:rFonts w:ascii="Tahoma" w:hAnsi="Tahoma" w:cs="Tahoma"/>
          <w:noProof/>
          <w:sz w:val="20"/>
          <w:szCs w:val="20"/>
          <w:lang w:eastAsia="en-US"/>
        </w:rPr>
        <w:t>.2013</w:t>
      </w:r>
    </w:p>
    <w:p w:rsidR="00982541" w:rsidRPr="0015092C" w:rsidRDefault="00982541" w:rsidP="0015092C">
      <w:pPr>
        <w:tabs>
          <w:tab w:val="left" w:pos="3969"/>
          <w:tab w:val="right" w:leader="dot" w:pos="8505"/>
        </w:tabs>
        <w:suppressAutoHyphens w:val="0"/>
        <w:spacing w:after="120" w:line="360" w:lineRule="auto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  <w:lang w:eastAsia="en-US"/>
        </w:rPr>
        <w:tab/>
      </w:r>
      <w:r>
        <w:rPr>
          <w:rFonts w:ascii="Tahoma" w:hAnsi="Tahoma" w:cs="Tahoma"/>
          <w:sz w:val="20"/>
          <w:szCs w:val="20"/>
          <w:lang w:eastAsia="en-US"/>
        </w:rPr>
        <w:tab/>
      </w:r>
    </w:p>
    <w:p w:rsidR="00982541" w:rsidRDefault="00982541" w:rsidP="0015092C">
      <w:pPr>
        <w:tabs>
          <w:tab w:val="center" w:pos="6237"/>
          <w:tab w:val="left" w:pos="7215"/>
        </w:tabs>
        <w:suppressAutoHyphens w:val="0"/>
        <w:spacing w:after="120" w:line="360" w:lineRule="auto"/>
        <w:rPr>
          <w:rFonts w:ascii="Tahoma" w:hAnsi="Tahoma" w:cs="Tahoma"/>
          <w:noProof/>
          <w:sz w:val="20"/>
          <w:szCs w:val="20"/>
          <w:lang w:eastAsia="en-US"/>
        </w:rPr>
      </w:pPr>
      <w:r w:rsidRPr="0015092C">
        <w:rPr>
          <w:rFonts w:ascii="Tahoma" w:hAnsi="Tahoma" w:cs="Tahoma"/>
          <w:sz w:val="20"/>
          <w:szCs w:val="20"/>
          <w:lang w:eastAsia="en-US"/>
        </w:rPr>
        <w:tab/>
      </w:r>
      <w:r w:rsidRPr="00E34B3D">
        <w:rPr>
          <w:rFonts w:ascii="Tahoma" w:hAnsi="Tahoma" w:cs="Tahoma"/>
          <w:noProof/>
          <w:sz w:val="20"/>
          <w:szCs w:val="20"/>
          <w:lang w:eastAsia="en-US"/>
        </w:rPr>
        <w:t>PhDr. Miroslava Zoubková</w:t>
      </w:r>
      <w:r>
        <w:rPr>
          <w:rFonts w:ascii="Tahoma" w:hAnsi="Tahoma" w:cs="Tahoma"/>
          <w:noProof/>
          <w:sz w:val="20"/>
          <w:szCs w:val="20"/>
          <w:lang w:eastAsia="en-US"/>
        </w:rPr>
        <w:t xml:space="preserve">, </w:t>
      </w:r>
      <w:r w:rsidRPr="00E34B3D">
        <w:rPr>
          <w:rFonts w:ascii="Tahoma" w:hAnsi="Tahoma" w:cs="Tahoma"/>
          <w:noProof/>
          <w:sz w:val="20"/>
          <w:szCs w:val="20"/>
          <w:lang w:eastAsia="en-US"/>
        </w:rPr>
        <w:t>ředitelka školy</w:t>
      </w:r>
    </w:p>
    <w:p w:rsidR="00982541" w:rsidRDefault="00982541" w:rsidP="00994DAB">
      <w:pPr>
        <w:suppressAutoHyphens w:val="0"/>
        <w:rPr>
          <w:rFonts w:ascii="Tahoma" w:hAnsi="Tahoma" w:cs="Tahoma"/>
          <w:sz w:val="20"/>
          <w:szCs w:val="20"/>
          <w:lang w:eastAsia="en-US"/>
        </w:rPr>
        <w:sectPr w:rsidR="00982541" w:rsidSect="009D2B63">
          <w:type w:val="continuous"/>
          <w:pgSz w:w="12240" w:h="15840"/>
          <w:pgMar w:top="1134" w:right="1701" w:bottom="1134" w:left="1701" w:header="720" w:footer="0" w:gutter="0"/>
          <w:cols w:space="708"/>
          <w:docGrid w:linePitch="360"/>
        </w:sectPr>
      </w:pPr>
    </w:p>
    <w:p w:rsidR="00982541" w:rsidRDefault="00982541" w:rsidP="00994DAB">
      <w:pPr>
        <w:suppressAutoHyphens w:val="0"/>
        <w:rPr>
          <w:rFonts w:ascii="Tahoma" w:hAnsi="Tahoma" w:cs="Tahoma"/>
          <w:sz w:val="20"/>
          <w:szCs w:val="20"/>
          <w:lang w:eastAsia="en-US"/>
        </w:rPr>
        <w:sectPr w:rsidR="00982541" w:rsidSect="00F8758C">
          <w:type w:val="continuous"/>
          <w:pgSz w:w="12240" w:h="15840"/>
          <w:pgMar w:top="1134" w:right="1701" w:bottom="1134" w:left="1701" w:header="720" w:footer="0" w:gutter="0"/>
          <w:cols w:space="708"/>
          <w:docGrid w:linePitch="360"/>
        </w:sectPr>
      </w:pPr>
    </w:p>
    <w:p w:rsidR="00982541" w:rsidRPr="005F263C" w:rsidRDefault="00982541" w:rsidP="00994DAB">
      <w:pPr>
        <w:suppressAutoHyphens w:val="0"/>
        <w:rPr>
          <w:rFonts w:ascii="Tahoma" w:hAnsi="Tahoma" w:cs="Tahoma"/>
          <w:sz w:val="20"/>
          <w:szCs w:val="20"/>
          <w:lang w:eastAsia="en-US"/>
        </w:rPr>
      </w:pPr>
    </w:p>
    <w:sectPr w:rsidR="00982541" w:rsidRPr="005F263C" w:rsidSect="00982541">
      <w:type w:val="continuous"/>
      <w:pgSz w:w="12240" w:h="15840"/>
      <w:pgMar w:top="1134" w:right="1701" w:bottom="1134" w:left="1701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373" w:rsidRDefault="00FE7373">
      <w:r>
        <w:separator/>
      </w:r>
    </w:p>
  </w:endnote>
  <w:endnote w:type="continuationSeparator" w:id="0">
    <w:p w:rsidR="00FE7373" w:rsidRDefault="00F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B57" w:rsidRDefault="00F35B5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>
    <w:pPr>
      <w:pStyle w:val="Zpat"/>
    </w:pPr>
  </w:p>
  <w:p w:rsidR="00982541" w:rsidRDefault="00982541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224BEED8" wp14:editId="5616AAC9">
              <wp:simplePos x="0" y="0"/>
              <wp:positionH relativeFrom="margin">
                <wp:posOffset>2443480</wp:posOffset>
              </wp:positionH>
              <wp:positionV relativeFrom="paragraph">
                <wp:posOffset>41910</wp:posOffset>
              </wp:positionV>
              <wp:extent cx="465455" cy="154940"/>
              <wp:effectExtent l="0" t="3810" r="0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455" cy="154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2541" w:rsidRDefault="00982541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31E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2.4pt;margin-top:3.3pt;width:36.65pt;height:12.2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" stroked="f">
              <v:textbox inset="0,0,0,0">
                <w:txbxContent>
                  <w:p w:rsidR="00982541" w:rsidRDefault="00982541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B31E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82541" w:rsidRDefault="00982541">
    <w:pPr>
      <w:pStyle w:val="Zpat"/>
    </w:pPr>
  </w:p>
  <w:p w:rsidR="00982541" w:rsidRDefault="00982541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B57" w:rsidRDefault="00F35B57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  <w:p w:rsidR="00982541" w:rsidRDefault="00982541">
    <w:r>
      <w:rPr>
        <w:noProof/>
        <w:lang w:eastAsia="cs-CZ"/>
      </w:rPr>
      <mc:AlternateContent>
        <mc:Choice Requires="wps">
          <w:drawing>
            <wp:anchor distT="0" distB="0" distL="114935" distR="114935" simplePos="0" relativeHeight="251662336" behindDoc="0" locked="0" layoutInCell="1" allowOverlap="1" wp14:anchorId="07B626FF" wp14:editId="7202BC02">
              <wp:simplePos x="0" y="0"/>
              <wp:positionH relativeFrom="page">
                <wp:posOffset>3653155</wp:posOffset>
              </wp:positionH>
              <wp:positionV relativeFrom="page">
                <wp:posOffset>9582150</wp:posOffset>
              </wp:positionV>
              <wp:extent cx="465455" cy="15494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455" cy="154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2541" w:rsidRDefault="00982541" w:rsidP="009D2B63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31E8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287.65pt;margin-top:754.5pt;width:36.65pt;height:12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" stroked="f">
              <v:textbox inset="0,0,0,0">
                <w:txbxContent>
                  <w:p w:rsidR="00982541" w:rsidRDefault="00982541" w:rsidP="009D2B63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B31E8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82541" w:rsidRDefault="00982541"/>
  <w:p w:rsidR="00982541" w:rsidRDefault="0098254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373" w:rsidRDefault="00FE7373">
      <w:r>
        <w:separator/>
      </w:r>
    </w:p>
  </w:footnote>
  <w:footnote w:type="continuationSeparator" w:id="0">
    <w:p w:rsidR="00FE7373" w:rsidRDefault="00FE7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B57" w:rsidRDefault="00F35B5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0" distR="0" simplePos="0" relativeHeight="251660288" behindDoc="0" locked="0" layoutInCell="1" allowOverlap="1" wp14:anchorId="37ED9C1A" wp14:editId="318A50D6">
          <wp:simplePos x="0" y="0"/>
          <wp:positionH relativeFrom="margin">
            <wp:posOffset>-377190</wp:posOffset>
          </wp:positionH>
          <wp:positionV relativeFrom="margin">
            <wp:posOffset>-873760</wp:posOffset>
          </wp:positionV>
          <wp:extent cx="6144260" cy="1504315"/>
          <wp:effectExtent l="0" t="0" r="8890" b="635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260" cy="15043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2541" w:rsidRDefault="00982541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B57" w:rsidRDefault="00F35B57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Pr="006A7916" w:rsidRDefault="00982541" w:rsidP="009D2B63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0" distR="0" simplePos="0" relativeHeight="251661312" behindDoc="0" locked="0" layoutInCell="1" allowOverlap="1" wp14:anchorId="3F40E2C9" wp14:editId="3749079F">
          <wp:simplePos x="0" y="0"/>
          <wp:positionH relativeFrom="margin">
            <wp:posOffset>-196215</wp:posOffset>
          </wp:positionH>
          <wp:positionV relativeFrom="margin">
            <wp:posOffset>-470535</wp:posOffset>
          </wp:positionV>
          <wp:extent cx="6144260" cy="1504315"/>
          <wp:effectExtent l="0" t="0" r="8890" b="635"/>
          <wp:wrapSquare wrapText="largest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260" cy="15043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41" w:rsidRDefault="009825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8"/>
    <w:multiLevelType w:val="singleLevel"/>
    <w:tmpl w:val="00000008"/>
    <w:name w:val="WW8Num1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Arial"/>
        <w:sz w:val="20"/>
        <w:szCs w:val="20"/>
      </w:rPr>
    </w:lvl>
  </w:abstractNum>
  <w:abstractNum w:abstractNumId="5">
    <w:nsid w:val="00000009"/>
    <w:multiLevelType w:val="singleLevel"/>
    <w:tmpl w:val="00000009"/>
    <w:name w:val="WW8Num2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>
    <w:nsid w:val="001F417B"/>
    <w:multiLevelType w:val="hybridMultilevel"/>
    <w:tmpl w:val="EECEE6B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06F41C8"/>
    <w:multiLevelType w:val="hybridMultilevel"/>
    <w:tmpl w:val="3A483EA0"/>
    <w:lvl w:ilvl="0" w:tplc="6D14F16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1D318E9"/>
    <w:multiLevelType w:val="hybridMultilevel"/>
    <w:tmpl w:val="B08EA9C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312F20"/>
    <w:multiLevelType w:val="hybridMultilevel"/>
    <w:tmpl w:val="3522C59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D80718"/>
    <w:multiLevelType w:val="hybridMultilevel"/>
    <w:tmpl w:val="016A8904"/>
    <w:lvl w:ilvl="0" w:tplc="11C62306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C73EA5"/>
    <w:multiLevelType w:val="hybridMultilevel"/>
    <w:tmpl w:val="3BB860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F257B"/>
    <w:multiLevelType w:val="hybridMultilevel"/>
    <w:tmpl w:val="2108B8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67445"/>
    <w:multiLevelType w:val="hybridMultilevel"/>
    <w:tmpl w:val="CE74DA1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0594D"/>
    <w:multiLevelType w:val="hybridMultilevel"/>
    <w:tmpl w:val="528AD67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705938"/>
    <w:multiLevelType w:val="hybridMultilevel"/>
    <w:tmpl w:val="1C2C49C0"/>
    <w:lvl w:ilvl="0" w:tplc="019C2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F664E"/>
    <w:multiLevelType w:val="hybridMultilevel"/>
    <w:tmpl w:val="5BA435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FE130C"/>
    <w:multiLevelType w:val="hybridMultilevel"/>
    <w:tmpl w:val="CFD6BA3E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6C0883"/>
    <w:multiLevelType w:val="hybridMultilevel"/>
    <w:tmpl w:val="87F443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24A0E"/>
    <w:multiLevelType w:val="hybridMultilevel"/>
    <w:tmpl w:val="F6C0DF06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13424E"/>
    <w:multiLevelType w:val="hybridMultilevel"/>
    <w:tmpl w:val="BEDC6F0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2646FC"/>
    <w:multiLevelType w:val="hybridMultilevel"/>
    <w:tmpl w:val="D0AA996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8635D70"/>
    <w:multiLevelType w:val="hybridMultilevel"/>
    <w:tmpl w:val="9F5E6D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C20257"/>
    <w:multiLevelType w:val="hybridMultilevel"/>
    <w:tmpl w:val="AAFAA3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07EA8"/>
    <w:multiLevelType w:val="hybridMultilevel"/>
    <w:tmpl w:val="01047472"/>
    <w:lvl w:ilvl="0" w:tplc="B41C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C6EF3"/>
    <w:multiLevelType w:val="hybridMultilevel"/>
    <w:tmpl w:val="660C5F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77C25"/>
    <w:multiLevelType w:val="hybridMultilevel"/>
    <w:tmpl w:val="01047472"/>
    <w:lvl w:ilvl="0" w:tplc="B41C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3"/>
  </w:num>
  <w:num w:numId="8">
    <w:abstractNumId w:val="9"/>
  </w:num>
  <w:num w:numId="9">
    <w:abstractNumId w:val="19"/>
  </w:num>
  <w:num w:numId="10">
    <w:abstractNumId w:val="18"/>
  </w:num>
  <w:num w:numId="11">
    <w:abstractNumId w:val="11"/>
  </w:num>
  <w:num w:numId="12">
    <w:abstractNumId w:val="25"/>
  </w:num>
  <w:num w:numId="13">
    <w:abstractNumId w:val="17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1"/>
  </w:num>
  <w:num w:numId="18">
    <w:abstractNumId w:val="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7"/>
  </w:num>
  <w:num w:numId="22">
    <w:abstractNumId w:val="13"/>
  </w:num>
  <w:num w:numId="23">
    <w:abstractNumId w:val="26"/>
  </w:num>
  <w:num w:numId="24">
    <w:abstractNumId w:val="20"/>
  </w:num>
  <w:num w:numId="25">
    <w:abstractNumId w:val="15"/>
  </w:num>
  <w:num w:numId="26">
    <w:abstractNumId w:val="0"/>
  </w:num>
  <w:num w:numId="27">
    <w:abstractNumId w:val="22"/>
  </w:num>
  <w:num w:numId="28">
    <w:abstractNumId w:val="8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14"/>
  </w:num>
  <w:num w:numId="46">
    <w:abstractNumId w:val="16"/>
  </w:num>
  <w:num w:numId="47">
    <w:abstractNumId w:val="0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11"/>
    <w:rsid w:val="00021DC1"/>
    <w:rsid w:val="00031C1F"/>
    <w:rsid w:val="00051BC7"/>
    <w:rsid w:val="000C1AD6"/>
    <w:rsid w:val="000D28DF"/>
    <w:rsid w:val="00107288"/>
    <w:rsid w:val="001234A8"/>
    <w:rsid w:val="001262A9"/>
    <w:rsid w:val="0015092C"/>
    <w:rsid w:val="00164053"/>
    <w:rsid w:val="00167E02"/>
    <w:rsid w:val="001A470C"/>
    <w:rsid w:val="001C305D"/>
    <w:rsid w:val="001C4320"/>
    <w:rsid w:val="00254C36"/>
    <w:rsid w:val="002552E8"/>
    <w:rsid w:val="002B0AE3"/>
    <w:rsid w:val="002C74C8"/>
    <w:rsid w:val="003A2132"/>
    <w:rsid w:val="003C12F2"/>
    <w:rsid w:val="0040425F"/>
    <w:rsid w:val="00437028"/>
    <w:rsid w:val="00463066"/>
    <w:rsid w:val="004C2402"/>
    <w:rsid w:val="00530585"/>
    <w:rsid w:val="005345D0"/>
    <w:rsid w:val="005577A9"/>
    <w:rsid w:val="005E6540"/>
    <w:rsid w:val="005F263C"/>
    <w:rsid w:val="005F27BB"/>
    <w:rsid w:val="0061328B"/>
    <w:rsid w:val="0063119C"/>
    <w:rsid w:val="0064026C"/>
    <w:rsid w:val="00643E3E"/>
    <w:rsid w:val="006658E8"/>
    <w:rsid w:val="0068565B"/>
    <w:rsid w:val="00687A4F"/>
    <w:rsid w:val="006B31E8"/>
    <w:rsid w:val="006F7B8A"/>
    <w:rsid w:val="007A6067"/>
    <w:rsid w:val="007C356C"/>
    <w:rsid w:val="007C762F"/>
    <w:rsid w:val="007D5A1F"/>
    <w:rsid w:val="008253CD"/>
    <w:rsid w:val="00826DE8"/>
    <w:rsid w:val="00854C26"/>
    <w:rsid w:val="00867BA9"/>
    <w:rsid w:val="008C2376"/>
    <w:rsid w:val="008D0E52"/>
    <w:rsid w:val="008D2504"/>
    <w:rsid w:val="008F7096"/>
    <w:rsid w:val="00901EFD"/>
    <w:rsid w:val="00942CA0"/>
    <w:rsid w:val="00967646"/>
    <w:rsid w:val="00974A7F"/>
    <w:rsid w:val="00982541"/>
    <w:rsid w:val="00986B8F"/>
    <w:rsid w:val="00994DAB"/>
    <w:rsid w:val="009B55B8"/>
    <w:rsid w:val="009D0D16"/>
    <w:rsid w:val="009D2B63"/>
    <w:rsid w:val="009F4BCE"/>
    <w:rsid w:val="00A27A71"/>
    <w:rsid w:val="00A4585C"/>
    <w:rsid w:val="00AB6D6E"/>
    <w:rsid w:val="00AE5DE0"/>
    <w:rsid w:val="00AF18B4"/>
    <w:rsid w:val="00B1170F"/>
    <w:rsid w:val="00B32A3B"/>
    <w:rsid w:val="00B42434"/>
    <w:rsid w:val="00B66B93"/>
    <w:rsid w:val="00B86E73"/>
    <w:rsid w:val="00BA1543"/>
    <w:rsid w:val="00BF5F98"/>
    <w:rsid w:val="00CA4714"/>
    <w:rsid w:val="00CD486D"/>
    <w:rsid w:val="00CF2193"/>
    <w:rsid w:val="00D14386"/>
    <w:rsid w:val="00D33179"/>
    <w:rsid w:val="00D45A78"/>
    <w:rsid w:val="00D62D5A"/>
    <w:rsid w:val="00D71BFE"/>
    <w:rsid w:val="00DB262E"/>
    <w:rsid w:val="00DF030C"/>
    <w:rsid w:val="00DF1247"/>
    <w:rsid w:val="00E15DE3"/>
    <w:rsid w:val="00E50EA1"/>
    <w:rsid w:val="00E911DB"/>
    <w:rsid w:val="00EB2281"/>
    <w:rsid w:val="00EC6839"/>
    <w:rsid w:val="00F230D4"/>
    <w:rsid w:val="00F35B57"/>
    <w:rsid w:val="00F44D11"/>
    <w:rsid w:val="00F8758C"/>
    <w:rsid w:val="00F92531"/>
    <w:rsid w:val="00FA195A"/>
    <w:rsid w:val="00FE717F"/>
    <w:rsid w:val="00FE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F44D1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44D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F44D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F44D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F44D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F44D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F44D11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F44D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F44D1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44D1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rsid w:val="00F44D11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rsid w:val="00F44D1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rsid w:val="00F44D1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dpis5Char">
    <w:name w:val="Nadpis 5 Char"/>
    <w:basedOn w:val="Standardnpsmoodstavce"/>
    <w:link w:val="Nadpis5"/>
    <w:rsid w:val="00F44D1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rsid w:val="00F44D11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rsid w:val="00F44D11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rsid w:val="00F44D11"/>
    <w:rPr>
      <w:rFonts w:ascii="Arial" w:eastAsia="Times New Roman" w:hAnsi="Arial" w:cs="Arial"/>
      <w:lang w:eastAsia="ar-SA"/>
    </w:rPr>
  </w:style>
  <w:style w:type="character" w:styleId="Hypertextovodkaz">
    <w:name w:val="Hyperlink"/>
    <w:uiPriority w:val="99"/>
    <w:rsid w:val="00F44D11"/>
    <w:rPr>
      <w:color w:val="0000FF"/>
      <w:u w:val="single"/>
    </w:rPr>
  </w:style>
  <w:style w:type="paragraph" w:styleId="Zkladntext">
    <w:name w:val="Body Text"/>
    <w:basedOn w:val="Normln"/>
    <w:link w:val="ZkladntextChar"/>
    <w:rsid w:val="00F44D1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bsah1">
    <w:name w:val="toc 1"/>
    <w:basedOn w:val="Normln"/>
    <w:next w:val="Normln"/>
    <w:uiPriority w:val="39"/>
    <w:rsid w:val="00F44D11"/>
    <w:pPr>
      <w:tabs>
        <w:tab w:val="left" w:pos="480"/>
        <w:tab w:val="right" w:leader="dot" w:pos="9062"/>
      </w:tabs>
      <w:jc w:val="center"/>
    </w:pPr>
    <w:rPr>
      <w:rFonts w:ascii="Calibri" w:hAnsi="Calibri" w:cs="Arial"/>
      <w:b/>
      <w:sz w:val="22"/>
      <w:szCs w:val="20"/>
    </w:rPr>
  </w:style>
  <w:style w:type="paragraph" w:styleId="Zhlav">
    <w:name w:val="header"/>
    <w:basedOn w:val="Normln"/>
    <w:link w:val="ZhlavChar"/>
    <w:rsid w:val="00F44D11"/>
    <w:pPr>
      <w:tabs>
        <w:tab w:val="center" w:pos="4703"/>
        <w:tab w:val="right" w:pos="9406"/>
      </w:tabs>
    </w:pPr>
  </w:style>
  <w:style w:type="character" w:customStyle="1" w:styleId="ZhlavChar">
    <w:name w:val="Záhlaví Char"/>
    <w:basedOn w:val="Standardnpsmoodstavce"/>
    <w:link w:val="Zhlav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F44D11"/>
    <w:pPr>
      <w:tabs>
        <w:tab w:val="center" w:pos="4703"/>
        <w:tab w:val="right" w:pos="94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lnweb">
    <w:name w:val="Normal (Web)"/>
    <w:basedOn w:val="Normln"/>
    <w:rsid w:val="00F44D11"/>
    <w:pPr>
      <w:spacing w:before="280" w:after="280"/>
    </w:pPr>
  </w:style>
  <w:style w:type="paragraph" w:customStyle="1" w:styleId="normalodsazene">
    <w:name w:val="normalodsazene"/>
    <w:basedOn w:val="Normln"/>
    <w:rsid w:val="00F44D11"/>
    <w:pPr>
      <w:spacing w:before="280" w:after="280"/>
    </w:pPr>
    <w:rPr>
      <w:sz w:val="20"/>
    </w:rPr>
  </w:style>
  <w:style w:type="paragraph" w:customStyle="1" w:styleId="Textkomente1">
    <w:name w:val="Text komentáře1"/>
    <w:basedOn w:val="Normln"/>
    <w:rsid w:val="00F44D11"/>
    <w:pPr>
      <w:spacing w:after="200"/>
    </w:pPr>
    <w:rPr>
      <w:rFonts w:ascii="Calibri" w:hAnsi="Calibri"/>
      <w:sz w:val="20"/>
      <w:szCs w:val="20"/>
    </w:rPr>
  </w:style>
  <w:style w:type="paragraph" w:styleId="Obsah2">
    <w:name w:val="toc 2"/>
    <w:basedOn w:val="Normln"/>
    <w:next w:val="Normln"/>
    <w:uiPriority w:val="39"/>
    <w:rsid w:val="00F44D11"/>
    <w:pPr>
      <w:tabs>
        <w:tab w:val="left" w:pos="960"/>
        <w:tab w:val="right" w:leader="dot" w:pos="8630"/>
      </w:tabs>
      <w:ind w:left="240"/>
    </w:pPr>
    <w:rPr>
      <w:rFonts w:ascii="Tahoma" w:hAnsi="Tahoma" w:cs="Tahoma"/>
    </w:rPr>
  </w:style>
  <w:style w:type="paragraph" w:styleId="Odstavecseseznamem">
    <w:name w:val="List Paragraph"/>
    <w:basedOn w:val="Normln"/>
    <w:uiPriority w:val="34"/>
    <w:qFormat/>
    <w:rsid w:val="00901EFD"/>
    <w:pPr>
      <w:ind w:left="720"/>
    </w:pPr>
  </w:style>
  <w:style w:type="paragraph" w:styleId="Textpoznpodarou">
    <w:name w:val="footnote text"/>
    <w:basedOn w:val="Normln"/>
    <w:link w:val="TextpoznpodarouChar"/>
    <w:semiHidden/>
    <w:rsid w:val="005F263C"/>
    <w:pPr>
      <w:suppressAutoHyphens w:val="0"/>
    </w:pPr>
    <w:rPr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F263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5F263C"/>
    <w:rPr>
      <w:vertAlign w:val="superscript"/>
    </w:rPr>
  </w:style>
  <w:style w:type="paragraph" w:styleId="Nadpisobsahu">
    <w:name w:val="TOC Heading"/>
    <w:basedOn w:val="Nadpis1"/>
    <w:next w:val="Normln"/>
    <w:uiPriority w:val="39"/>
    <w:unhideWhenUsed/>
    <w:qFormat/>
    <w:rsid w:val="00F8758C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758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758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F44D1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44D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F44D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F44D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F44D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F44D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F44D11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F44D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F44D1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44D1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rsid w:val="00F44D11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rsid w:val="00F44D1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rsid w:val="00F44D1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dpis5Char">
    <w:name w:val="Nadpis 5 Char"/>
    <w:basedOn w:val="Standardnpsmoodstavce"/>
    <w:link w:val="Nadpis5"/>
    <w:rsid w:val="00F44D1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rsid w:val="00F44D11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rsid w:val="00F44D11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rsid w:val="00F44D11"/>
    <w:rPr>
      <w:rFonts w:ascii="Arial" w:eastAsia="Times New Roman" w:hAnsi="Arial" w:cs="Arial"/>
      <w:lang w:eastAsia="ar-SA"/>
    </w:rPr>
  </w:style>
  <w:style w:type="character" w:styleId="Hypertextovodkaz">
    <w:name w:val="Hyperlink"/>
    <w:uiPriority w:val="99"/>
    <w:rsid w:val="00F44D11"/>
    <w:rPr>
      <w:color w:val="0000FF"/>
      <w:u w:val="single"/>
    </w:rPr>
  </w:style>
  <w:style w:type="paragraph" w:styleId="Zkladntext">
    <w:name w:val="Body Text"/>
    <w:basedOn w:val="Normln"/>
    <w:link w:val="ZkladntextChar"/>
    <w:rsid w:val="00F44D1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bsah1">
    <w:name w:val="toc 1"/>
    <w:basedOn w:val="Normln"/>
    <w:next w:val="Normln"/>
    <w:uiPriority w:val="39"/>
    <w:rsid w:val="00F44D11"/>
    <w:pPr>
      <w:tabs>
        <w:tab w:val="left" w:pos="480"/>
        <w:tab w:val="right" w:leader="dot" w:pos="9062"/>
      </w:tabs>
      <w:jc w:val="center"/>
    </w:pPr>
    <w:rPr>
      <w:rFonts w:ascii="Calibri" w:hAnsi="Calibri" w:cs="Arial"/>
      <w:b/>
      <w:sz w:val="22"/>
      <w:szCs w:val="20"/>
    </w:rPr>
  </w:style>
  <w:style w:type="paragraph" w:styleId="Zhlav">
    <w:name w:val="header"/>
    <w:basedOn w:val="Normln"/>
    <w:link w:val="ZhlavChar"/>
    <w:rsid w:val="00F44D11"/>
    <w:pPr>
      <w:tabs>
        <w:tab w:val="center" w:pos="4703"/>
        <w:tab w:val="right" w:pos="9406"/>
      </w:tabs>
    </w:pPr>
  </w:style>
  <w:style w:type="character" w:customStyle="1" w:styleId="ZhlavChar">
    <w:name w:val="Záhlaví Char"/>
    <w:basedOn w:val="Standardnpsmoodstavce"/>
    <w:link w:val="Zhlav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F44D11"/>
    <w:pPr>
      <w:tabs>
        <w:tab w:val="center" w:pos="4703"/>
        <w:tab w:val="right" w:pos="94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F44D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lnweb">
    <w:name w:val="Normal (Web)"/>
    <w:basedOn w:val="Normln"/>
    <w:rsid w:val="00F44D11"/>
    <w:pPr>
      <w:spacing w:before="280" w:after="280"/>
    </w:pPr>
  </w:style>
  <w:style w:type="paragraph" w:customStyle="1" w:styleId="normalodsazene">
    <w:name w:val="normalodsazene"/>
    <w:basedOn w:val="Normln"/>
    <w:rsid w:val="00F44D11"/>
    <w:pPr>
      <w:spacing w:before="280" w:after="280"/>
    </w:pPr>
    <w:rPr>
      <w:sz w:val="20"/>
    </w:rPr>
  </w:style>
  <w:style w:type="paragraph" w:customStyle="1" w:styleId="Textkomente1">
    <w:name w:val="Text komentáře1"/>
    <w:basedOn w:val="Normln"/>
    <w:rsid w:val="00F44D11"/>
    <w:pPr>
      <w:spacing w:after="200"/>
    </w:pPr>
    <w:rPr>
      <w:rFonts w:ascii="Calibri" w:hAnsi="Calibri"/>
      <w:sz w:val="20"/>
      <w:szCs w:val="20"/>
    </w:rPr>
  </w:style>
  <w:style w:type="paragraph" w:styleId="Obsah2">
    <w:name w:val="toc 2"/>
    <w:basedOn w:val="Normln"/>
    <w:next w:val="Normln"/>
    <w:uiPriority w:val="39"/>
    <w:rsid w:val="00F44D11"/>
    <w:pPr>
      <w:tabs>
        <w:tab w:val="left" w:pos="960"/>
        <w:tab w:val="right" w:leader="dot" w:pos="8630"/>
      </w:tabs>
      <w:ind w:left="240"/>
    </w:pPr>
    <w:rPr>
      <w:rFonts w:ascii="Tahoma" w:hAnsi="Tahoma" w:cs="Tahoma"/>
    </w:rPr>
  </w:style>
  <w:style w:type="paragraph" w:styleId="Odstavecseseznamem">
    <w:name w:val="List Paragraph"/>
    <w:basedOn w:val="Normln"/>
    <w:uiPriority w:val="34"/>
    <w:qFormat/>
    <w:rsid w:val="00901EFD"/>
    <w:pPr>
      <w:ind w:left="720"/>
    </w:pPr>
  </w:style>
  <w:style w:type="paragraph" w:styleId="Textpoznpodarou">
    <w:name w:val="footnote text"/>
    <w:basedOn w:val="Normln"/>
    <w:link w:val="TextpoznpodarouChar"/>
    <w:semiHidden/>
    <w:rsid w:val="005F263C"/>
    <w:pPr>
      <w:suppressAutoHyphens w:val="0"/>
    </w:pPr>
    <w:rPr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F263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5F263C"/>
    <w:rPr>
      <w:vertAlign w:val="superscript"/>
    </w:rPr>
  </w:style>
  <w:style w:type="paragraph" w:styleId="Nadpisobsahu">
    <w:name w:val="TOC Heading"/>
    <w:basedOn w:val="Nadpis1"/>
    <w:next w:val="Normln"/>
    <w:uiPriority w:val="39"/>
    <w:unhideWhenUsed/>
    <w:qFormat/>
    <w:rsid w:val="00F8758C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758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758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80B70-D52E-46EC-8539-216C1BFCB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3578</Words>
  <Characters>21114</Characters>
  <Application>Microsoft Office Word</Application>
  <DocSecurity>0</DocSecurity>
  <Lines>175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2013-07-19T08:52:00Z</dcterms:created>
  <dcterms:modified xsi:type="dcterms:W3CDTF">2013-07-22T05:47:00Z</dcterms:modified>
</cp:coreProperties>
</file>